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AEC" w:rsidRPr="00002E48" w:rsidRDefault="00912AEC">
      <w:pPr>
        <w:pStyle w:val="Telobesedila2"/>
        <w:spacing w:after="0" w:line="264" w:lineRule="auto"/>
        <w:jc w:val="both"/>
        <w:rPr>
          <w:rFonts w:ascii="Arial" w:hAnsi="Arial" w:cs="Arial"/>
          <w:sz w:val="20"/>
        </w:rPr>
      </w:pPr>
      <w:r w:rsidRPr="00002E48">
        <w:rPr>
          <w:rFonts w:ascii="Arial" w:hAnsi="Arial" w:cs="Arial"/>
          <w:sz w:val="20"/>
        </w:rPr>
        <w:t>Pogodben</w:t>
      </w:r>
      <w:r w:rsidR="00975300" w:rsidRPr="00002E48">
        <w:rPr>
          <w:rFonts w:ascii="Arial" w:hAnsi="Arial" w:cs="Arial"/>
          <w:sz w:val="20"/>
        </w:rPr>
        <w:t>i</w:t>
      </w:r>
      <w:r w:rsidRPr="00002E48">
        <w:rPr>
          <w:rFonts w:ascii="Arial" w:hAnsi="Arial" w:cs="Arial"/>
          <w:sz w:val="20"/>
        </w:rPr>
        <w:t xml:space="preserve"> strank</w:t>
      </w:r>
      <w:r w:rsidR="00975300" w:rsidRPr="00002E48">
        <w:rPr>
          <w:rFonts w:ascii="Arial" w:hAnsi="Arial" w:cs="Arial"/>
          <w:sz w:val="20"/>
        </w:rPr>
        <w:t>i</w:t>
      </w:r>
    </w:p>
    <w:p w:rsidR="00912AEC" w:rsidRDefault="00912AEC">
      <w:pPr>
        <w:spacing w:line="264" w:lineRule="auto"/>
        <w:jc w:val="both"/>
        <w:rPr>
          <w:rFonts w:ascii="Arial" w:hAnsi="Arial" w:cs="Arial"/>
          <w:b/>
          <w:bCs/>
          <w:color w:val="000000"/>
          <w:sz w:val="18"/>
          <w:szCs w:val="18"/>
        </w:rPr>
      </w:pPr>
    </w:p>
    <w:p w:rsidR="006B777C" w:rsidRPr="00975300" w:rsidRDefault="00912AEC">
      <w:pPr>
        <w:tabs>
          <w:tab w:val="right" w:pos="8757"/>
        </w:tabs>
        <w:spacing w:line="264" w:lineRule="auto"/>
        <w:jc w:val="both"/>
        <w:rPr>
          <w:rFonts w:ascii="Arial" w:hAnsi="Arial" w:cs="Arial"/>
        </w:rPr>
      </w:pPr>
      <w:r w:rsidRPr="00975300">
        <w:rPr>
          <w:rFonts w:ascii="Arial" w:hAnsi="Arial" w:cs="Arial"/>
          <w:b/>
        </w:rPr>
        <w:t>REPUBLIKA SLOVENIJA, MINISTRSTVO ZA KMETIJ</w:t>
      </w:r>
      <w:r w:rsidR="00A02CDE" w:rsidRPr="00975300">
        <w:rPr>
          <w:rFonts w:ascii="Arial" w:hAnsi="Arial" w:cs="Arial"/>
          <w:b/>
        </w:rPr>
        <w:t>STVO,</w:t>
      </w:r>
      <w:r w:rsidR="002F2F07">
        <w:rPr>
          <w:rFonts w:ascii="Arial" w:hAnsi="Arial" w:cs="Arial"/>
          <w:b/>
        </w:rPr>
        <w:t xml:space="preserve"> GOZDARSTVO IN PREHRANO,</w:t>
      </w:r>
      <w:r w:rsidR="00A02CDE" w:rsidRPr="00975300">
        <w:rPr>
          <w:rFonts w:ascii="Arial" w:hAnsi="Arial" w:cs="Arial"/>
          <w:b/>
        </w:rPr>
        <w:t xml:space="preserve"> Dunajska cesta 22</w:t>
      </w:r>
      <w:r w:rsidRPr="00975300">
        <w:rPr>
          <w:rFonts w:ascii="Arial" w:hAnsi="Arial" w:cs="Arial"/>
          <w:b/>
        </w:rPr>
        <w:t>, 1000 Ljubljana</w:t>
      </w:r>
      <w:r w:rsidRPr="00975300">
        <w:rPr>
          <w:rFonts w:ascii="Arial" w:hAnsi="Arial" w:cs="Arial"/>
        </w:rPr>
        <w:t>, ki ga zastopa minist</w:t>
      </w:r>
      <w:r w:rsidR="004E2D60">
        <w:rPr>
          <w:rFonts w:ascii="Arial" w:hAnsi="Arial" w:cs="Arial"/>
        </w:rPr>
        <w:t xml:space="preserve">rica dr. Aleksandra Pivec </w:t>
      </w:r>
      <w:r w:rsidR="000D39B2" w:rsidRPr="00975300">
        <w:rPr>
          <w:rFonts w:ascii="Arial" w:hAnsi="Arial" w:cs="Arial"/>
        </w:rPr>
        <w:t xml:space="preserve">  </w:t>
      </w:r>
      <w:r w:rsidR="00D62CD4" w:rsidRPr="00975300">
        <w:rPr>
          <w:rFonts w:ascii="Arial" w:hAnsi="Arial" w:cs="Arial"/>
        </w:rPr>
        <w:t xml:space="preserve"> </w:t>
      </w:r>
    </w:p>
    <w:p w:rsidR="00AE0783" w:rsidRPr="00975300" w:rsidRDefault="00AE0783" w:rsidP="00AE0783">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rsidR="00AE0783" w:rsidRPr="00975300" w:rsidRDefault="00AE0783" w:rsidP="00AE0783">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rsidR="00912AEC" w:rsidRPr="00975300" w:rsidRDefault="00912AEC" w:rsidP="00AE0783">
      <w:pPr>
        <w:tabs>
          <w:tab w:val="left" w:pos="1701"/>
          <w:tab w:val="right" w:pos="8757"/>
        </w:tabs>
        <w:spacing w:line="264" w:lineRule="auto"/>
        <w:rPr>
          <w:rFonts w:ascii="Arial" w:hAnsi="Arial" w:cs="Arial"/>
        </w:rPr>
      </w:pPr>
      <w:r w:rsidRPr="00975300">
        <w:rPr>
          <w:rFonts w:ascii="Arial" w:hAnsi="Arial" w:cs="Arial"/>
        </w:rPr>
        <w:t>transakcijski račun:</w:t>
      </w:r>
      <w:r w:rsidR="00AE0783" w:rsidRPr="00975300">
        <w:rPr>
          <w:rFonts w:ascii="Arial" w:hAnsi="Arial" w:cs="Arial"/>
        </w:rPr>
        <w:t xml:space="preserve">      </w:t>
      </w:r>
      <w:r w:rsidRPr="00975300">
        <w:rPr>
          <w:rFonts w:ascii="Arial" w:hAnsi="Arial" w:cs="Arial"/>
        </w:rPr>
        <w:t>SI56 0110 0630 0109 972 pri Banki Slovenije</w:t>
      </w:r>
    </w:p>
    <w:p w:rsidR="00912AEC" w:rsidRPr="00975300" w:rsidRDefault="00912AEC">
      <w:pPr>
        <w:spacing w:before="60" w:line="264" w:lineRule="auto"/>
        <w:jc w:val="both"/>
        <w:rPr>
          <w:rFonts w:ascii="Arial" w:hAnsi="Arial" w:cs="Arial"/>
        </w:rPr>
      </w:pPr>
      <w:r w:rsidRPr="00975300">
        <w:rPr>
          <w:rFonts w:ascii="Arial" w:hAnsi="Arial" w:cs="Arial"/>
        </w:rPr>
        <w:t>(v nadaljevanju: naročnik)</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in </w:t>
      </w:r>
    </w:p>
    <w:p w:rsidR="00912AEC" w:rsidRPr="00975300" w:rsidRDefault="00912AEC" w:rsidP="002F2F0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2F2F07">
        <w:rPr>
          <w:rFonts w:ascii="Arial" w:hAnsi="Arial" w:cs="Arial"/>
          <w:color w:val="000000"/>
        </w:rPr>
        <w:t>________________________</w:t>
      </w:r>
      <w:r w:rsidRPr="00975300">
        <w:rPr>
          <w:rFonts w:ascii="Arial" w:hAnsi="Arial" w:cs="Arial"/>
          <w:color w:val="000000"/>
        </w:rPr>
        <w:t>(naziv in naslov ponudnika)</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ki jo zastopa _________________________________________________________</w:t>
      </w:r>
      <w:r w:rsidR="0054291F" w:rsidRPr="00975300">
        <w:rPr>
          <w:rFonts w:ascii="Arial" w:hAnsi="Arial" w:cs="Arial"/>
          <w:color w:val="000000"/>
        </w:rPr>
        <w:t xml:space="preserve"> </w:t>
      </w: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912AEC" w:rsidRPr="00975300" w:rsidRDefault="00912AEC">
      <w:pPr>
        <w:tabs>
          <w:tab w:val="left" w:pos="1843"/>
        </w:tabs>
        <w:spacing w:line="264" w:lineRule="auto"/>
        <w:jc w:val="both"/>
        <w:rPr>
          <w:rFonts w:ascii="Arial" w:hAnsi="Arial" w:cs="Arial"/>
          <w:color w:val="000000"/>
        </w:rPr>
      </w:pP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912AEC" w:rsidRPr="00975300" w:rsidRDefault="00912AEC">
      <w:pPr>
        <w:spacing w:line="264" w:lineRule="auto"/>
        <w:jc w:val="both"/>
        <w:rPr>
          <w:rFonts w:ascii="Arial" w:hAnsi="Arial" w:cs="Arial"/>
          <w:color w:val="000000"/>
        </w:rPr>
      </w:pPr>
    </w:p>
    <w:p w:rsidR="00912AEC" w:rsidRPr="00975300" w:rsidRDefault="002C695C">
      <w:pPr>
        <w:spacing w:line="264" w:lineRule="auto"/>
        <w:jc w:val="both"/>
        <w:rPr>
          <w:rFonts w:ascii="Arial" w:hAnsi="Arial" w:cs="Arial"/>
          <w:color w:val="000000"/>
        </w:rPr>
      </w:pPr>
      <w:r w:rsidRPr="00975300">
        <w:rPr>
          <w:rFonts w:ascii="Arial" w:hAnsi="Arial" w:cs="Arial"/>
          <w:color w:val="000000"/>
        </w:rPr>
        <w:t>(v nadaljevanju: izvajalec</w:t>
      </w:r>
      <w:r w:rsidR="00912AEC" w:rsidRPr="00975300">
        <w:rPr>
          <w:rFonts w:ascii="Arial" w:hAnsi="Arial" w:cs="Arial"/>
          <w:color w:val="000000"/>
        </w:rPr>
        <w:t>)</w:t>
      </w:r>
    </w:p>
    <w:p w:rsidR="00912AEC" w:rsidRPr="00975300" w:rsidRDefault="00912AEC">
      <w:pPr>
        <w:tabs>
          <w:tab w:val="left" w:pos="1620"/>
        </w:tabs>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453FDF" w:rsidRPr="00CD750F" w:rsidRDefault="00453FDF" w:rsidP="00853532">
      <w:pPr>
        <w:jc w:val="both"/>
        <w:rPr>
          <w:rFonts w:ascii="Arial" w:hAnsi="Arial" w:cs="Arial"/>
        </w:rPr>
      </w:pPr>
      <w:r w:rsidRPr="00453FDF">
        <w:rPr>
          <w:rFonts w:ascii="Arial" w:hAnsi="Arial" w:cs="Arial"/>
        </w:rPr>
        <w:t>Pogodba se sklepa na podlagi izvedenega odprtega postopka oddaje javnega naročila</w:t>
      </w:r>
      <w:r w:rsidRPr="00453FDF">
        <w:rPr>
          <w:rFonts w:ascii="Arial" w:hAnsi="Arial" w:cs="Arial"/>
          <w:i/>
        </w:rPr>
        <w:t xml:space="preserve"> </w:t>
      </w:r>
      <w:r w:rsidRPr="00453FDF">
        <w:rPr>
          <w:rFonts w:ascii="Arial" w:hAnsi="Arial" w:cs="Arial"/>
        </w:rPr>
        <w:t xml:space="preserve"> v skladu s </w:t>
      </w:r>
      <w:r w:rsidRPr="00453FDF">
        <w:rPr>
          <w:rFonts w:ascii="Arial" w:hAnsi="Arial" w:cs="Arial"/>
          <w:color w:val="000000"/>
        </w:rPr>
        <w:t>40. členom</w:t>
      </w:r>
      <w:r w:rsidRPr="00453FDF">
        <w:rPr>
          <w:rFonts w:ascii="Arial" w:hAnsi="Arial" w:cs="Arial"/>
        </w:rPr>
        <w:t xml:space="preserve"> Zakona o javnem naročanju (Uradni list RS št. 91/15 in 14/18; ZJN-3) za </w:t>
      </w:r>
      <w:r w:rsidRPr="00853532">
        <w:rPr>
          <w:rFonts w:ascii="Arial" w:hAnsi="Arial" w:cs="Arial"/>
          <w:b/>
        </w:rPr>
        <w:t>»</w:t>
      </w:r>
      <w:r w:rsidR="00853532" w:rsidRPr="00853532">
        <w:rPr>
          <w:rFonts w:ascii="Arial" w:hAnsi="Arial" w:cs="Arial"/>
          <w:b/>
          <w:bCs/>
        </w:rPr>
        <w:t xml:space="preserve">Zakup medijskega prostora </w:t>
      </w:r>
      <w:r w:rsidR="00853532" w:rsidRPr="00853532">
        <w:rPr>
          <w:rFonts w:ascii="Arial" w:hAnsi="Arial" w:cs="Arial"/>
          <w:b/>
        </w:rPr>
        <w:t>za promocijo lokalnih kmetijskih in živilskih proizvodov iz sektorja sadja jeseni 2021</w:t>
      </w:r>
      <w:r w:rsidRPr="00453FDF">
        <w:rPr>
          <w:rFonts w:ascii="Arial" w:hAnsi="Arial" w:cs="Arial"/>
        </w:rPr>
        <w:t xml:space="preserve">«, ki je bil objavljen na Portalu javnih naročil dne ________, pod oznako __________ in v </w:t>
      </w:r>
      <w:r w:rsidRPr="00453FDF">
        <w:rPr>
          <w:rFonts w:ascii="Arial" w:hAnsi="Arial" w:cs="Arial"/>
          <w:bCs/>
        </w:rPr>
        <w:t xml:space="preserve"> Dodatku k</w:t>
      </w:r>
      <w:r w:rsidRPr="00B47B18">
        <w:rPr>
          <w:rFonts w:ascii="Arial" w:hAnsi="Arial" w:cs="Arial"/>
          <w:bCs/>
        </w:rPr>
        <w:t xml:space="preserve">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w:t>
      </w:r>
      <w:r w:rsidR="00853532">
        <w:rPr>
          <w:rFonts w:ascii="Arial" w:hAnsi="Arial" w:cs="Arial"/>
        </w:rPr>
        <w:t>91</w:t>
      </w:r>
      <w:r>
        <w:rPr>
          <w:rFonts w:ascii="Arial" w:hAnsi="Arial" w:cs="Arial"/>
        </w:rPr>
        <w:t>/20</w:t>
      </w:r>
      <w:r w:rsidR="00853532">
        <w:rPr>
          <w:rFonts w:ascii="Arial" w:hAnsi="Arial" w:cs="Arial"/>
        </w:rPr>
        <w:t>21</w:t>
      </w:r>
      <w:r>
        <w:rPr>
          <w:rFonts w:ascii="Arial" w:hAnsi="Arial" w:cs="Arial"/>
        </w:rPr>
        <w:t>/</w:t>
      </w:r>
      <w:r w:rsidRPr="00CD750F">
        <w:rPr>
          <w:rFonts w:ascii="Arial" w:hAnsi="Arial" w:cs="Arial"/>
        </w:rPr>
        <w:t>, z dne _________.</w:t>
      </w:r>
    </w:p>
    <w:p w:rsidR="00E72F40" w:rsidRDefault="00E72F40" w:rsidP="00853532">
      <w:pPr>
        <w:jc w:val="both"/>
        <w:rPr>
          <w:rFonts w:ascii="Arial" w:hAnsi="Arial" w:cs="Arial"/>
        </w:rPr>
      </w:pPr>
    </w:p>
    <w:p w:rsidR="00C37CB2" w:rsidRPr="00C37CB2" w:rsidRDefault="00C37CB2" w:rsidP="00C37CB2">
      <w:pPr>
        <w:rPr>
          <w:rFonts w:ascii="Arial" w:hAnsi="Arial" w:cs="Arial"/>
        </w:rPr>
      </w:pPr>
      <w:r w:rsidRPr="00C37CB2">
        <w:rPr>
          <w:rFonts w:ascii="Arial" w:hAnsi="Arial" w:cs="Arial"/>
        </w:rPr>
        <w:t xml:space="preserve">Naročnik ima za izvedbo javnega naročila sredstva </w:t>
      </w:r>
      <w:r w:rsidR="00F8038F">
        <w:rPr>
          <w:rFonts w:ascii="Arial" w:hAnsi="Arial" w:cs="Arial"/>
        </w:rPr>
        <w:t>zagotavlja</w:t>
      </w:r>
      <w:r w:rsidRPr="00C37CB2">
        <w:rPr>
          <w:rFonts w:ascii="Arial" w:hAnsi="Arial" w:cs="Arial"/>
        </w:rPr>
        <w:t xml:space="preserve"> v proračunu  RS za leto 2021 na proračunski postavki 147310 in namenski proračunski postavki 130024, NRP št. 2330-19-0001. </w:t>
      </w:r>
    </w:p>
    <w:p w:rsidR="00A158BE" w:rsidRPr="004A583A" w:rsidRDefault="00A158BE" w:rsidP="0000377B">
      <w:pPr>
        <w:jc w:val="both"/>
        <w:rPr>
          <w:rFonts w:ascii="Arial" w:hAnsi="Arial" w:cs="Arial"/>
          <w:color w:val="000000"/>
          <w:lang w:eastAsia="sl-SI"/>
        </w:rPr>
      </w:pPr>
    </w:p>
    <w:p w:rsidR="00C37CB2" w:rsidRDefault="00C37CB2"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Pr="00975300" w:rsidRDefault="00E35687" w:rsidP="00E35687">
      <w:pPr>
        <w:widowControl w:val="0"/>
        <w:spacing w:line="264" w:lineRule="auto"/>
        <w:ind w:left="360"/>
        <w:rPr>
          <w:rFonts w:ascii="Arial" w:hAnsi="Arial" w:cs="Arial"/>
        </w:rPr>
      </w:pPr>
    </w:p>
    <w:p w:rsidR="007A4C65" w:rsidRPr="00853532" w:rsidRDefault="00CE2C3A" w:rsidP="00853532">
      <w:pPr>
        <w:jc w:val="both"/>
        <w:rPr>
          <w:rFonts w:ascii="Arial" w:hAnsi="Arial" w:cs="Arial"/>
        </w:rPr>
      </w:pPr>
      <w:r w:rsidRPr="00853532">
        <w:rPr>
          <w:rFonts w:ascii="Arial" w:hAnsi="Arial" w:cs="Arial"/>
        </w:rPr>
        <w:t xml:space="preserve">Predmet pogodbe </w:t>
      </w:r>
      <w:r w:rsidR="00BB37A4" w:rsidRPr="00853532">
        <w:rPr>
          <w:rFonts w:ascii="Arial" w:hAnsi="Arial" w:cs="Arial"/>
        </w:rPr>
        <w:t>je</w:t>
      </w:r>
      <w:r w:rsidR="00620487" w:rsidRPr="00853532">
        <w:rPr>
          <w:rFonts w:ascii="Arial" w:hAnsi="Arial" w:cs="Arial"/>
        </w:rPr>
        <w:t xml:space="preserve"> </w:t>
      </w:r>
      <w:r w:rsidR="00C37CB2" w:rsidRPr="00853532">
        <w:rPr>
          <w:rFonts w:ascii="Arial" w:hAnsi="Arial" w:cs="Arial"/>
        </w:rPr>
        <w:t>»</w:t>
      </w:r>
      <w:r w:rsidR="00853532" w:rsidRPr="00853532">
        <w:rPr>
          <w:rFonts w:ascii="Arial" w:hAnsi="Arial" w:cs="Arial"/>
          <w:b/>
          <w:bCs/>
        </w:rPr>
        <w:t xml:space="preserve">Zakup medijskega prostora </w:t>
      </w:r>
      <w:r w:rsidR="00853532" w:rsidRPr="00853532">
        <w:rPr>
          <w:rFonts w:ascii="Arial" w:hAnsi="Arial" w:cs="Arial"/>
          <w:b/>
        </w:rPr>
        <w:t>za promocijo lokalnih kmetijskih in živilskih proizvodov iz sektorja sadja jeseni 2021</w:t>
      </w:r>
      <w:r w:rsidR="007A4C65" w:rsidRPr="00853532">
        <w:rPr>
          <w:rFonts w:ascii="Arial" w:hAnsi="Arial" w:cs="Arial"/>
        </w:rPr>
        <w:t>«</w:t>
      </w:r>
      <w:r w:rsidR="0033308E" w:rsidRPr="00853532">
        <w:rPr>
          <w:rFonts w:ascii="Arial" w:hAnsi="Arial" w:cs="Arial"/>
        </w:rPr>
        <w:t>.</w:t>
      </w:r>
    </w:p>
    <w:p w:rsidR="00E91B60" w:rsidRDefault="00E91B60" w:rsidP="00A158BE">
      <w:pPr>
        <w:jc w:val="both"/>
        <w:rPr>
          <w:rFonts w:ascii="Arial" w:hAnsi="Arial" w:cs="Arial"/>
          <w:bCs/>
          <w:color w:val="000000"/>
          <w:lang w:eastAsia="sl-SI"/>
        </w:rPr>
      </w:pPr>
    </w:p>
    <w:p w:rsidR="007A4C65" w:rsidRPr="007A4C65" w:rsidRDefault="00853532" w:rsidP="00853532">
      <w:pPr>
        <w:spacing w:after="200" w:line="276" w:lineRule="auto"/>
        <w:jc w:val="both"/>
        <w:rPr>
          <w:rFonts w:ascii="Arial" w:hAnsi="Arial" w:cs="Arial"/>
          <w:color w:val="1F497D"/>
        </w:rPr>
      </w:pPr>
      <w:r w:rsidRPr="00853532">
        <w:rPr>
          <w:rFonts w:ascii="Arial" w:eastAsia="Calibri" w:hAnsi="Arial" w:cs="Arial"/>
        </w:rPr>
        <w:t xml:space="preserve">Naročnik za potrebe izvedbe nacionalne kampanje sektorja sadja naroča pripravo medijske strategije, ki vključuje pripravo medijskega načrta in zakup oglasnega prostora za izvedbo nacionalne kampanje sektorja sadja za eno časovno obdobje lansiranja kampanje. </w:t>
      </w:r>
    </w:p>
    <w:p w:rsidR="00027CAD" w:rsidRDefault="00A930E0" w:rsidP="00E35687">
      <w:pPr>
        <w:spacing w:line="264" w:lineRule="auto"/>
        <w:jc w:val="both"/>
        <w:rPr>
          <w:rFonts w:ascii="Arial" w:hAnsi="Arial" w:cs="Arial"/>
        </w:rPr>
      </w:pPr>
      <w:r>
        <w:rPr>
          <w:rFonts w:ascii="Arial" w:hAnsi="Arial" w:cs="Arial"/>
        </w:rPr>
        <w:t>N</w:t>
      </w:r>
      <w:r w:rsidR="00762F53" w:rsidRPr="00975300">
        <w:rPr>
          <w:rFonts w:ascii="Arial" w:hAnsi="Arial" w:cs="Arial"/>
        </w:rPr>
        <w:t>aloga</w:t>
      </w:r>
      <w:r w:rsidR="00027CAD" w:rsidRPr="00975300">
        <w:rPr>
          <w:rFonts w:ascii="Arial" w:hAnsi="Arial" w:cs="Arial"/>
        </w:rPr>
        <w:t xml:space="preserve"> bo opravljena v skladu s ponudbo</w:t>
      </w:r>
      <w:bookmarkStart w:id="0" w:name="OLE_LINK1"/>
      <w:bookmarkStart w:id="1" w:name="OLE_LINK2"/>
      <w:r w:rsidR="00027CAD" w:rsidRPr="00975300">
        <w:rPr>
          <w:rFonts w:ascii="Arial" w:hAnsi="Arial" w:cs="Arial"/>
        </w:rPr>
        <w:t xml:space="preserve"> izvajalca z dne </w:t>
      </w:r>
      <w:bookmarkEnd w:id="0"/>
      <w:bookmarkEnd w:id="1"/>
      <w:r w:rsidR="000A2546" w:rsidRPr="00975300">
        <w:rPr>
          <w:rFonts w:ascii="Arial" w:hAnsi="Arial" w:cs="Arial"/>
        </w:rPr>
        <w:t>_____________</w:t>
      </w:r>
      <w:r w:rsidR="00027CAD" w:rsidRPr="00975300">
        <w:rPr>
          <w:rFonts w:ascii="Arial" w:hAnsi="Arial" w:cs="Arial"/>
        </w:rPr>
        <w:t>in projektno nalogo</w:t>
      </w:r>
      <w:r w:rsidR="00906057">
        <w:rPr>
          <w:rFonts w:ascii="Arial" w:hAnsi="Arial" w:cs="Arial"/>
        </w:rPr>
        <w:t>.</w:t>
      </w:r>
      <w:r w:rsidR="00027CAD" w:rsidRPr="00975300">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lastRenderedPageBreak/>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912AEC" w:rsidRPr="00975300" w:rsidRDefault="00F52BAA" w:rsidP="00E35687">
      <w:pPr>
        <w:widowControl w:val="0"/>
        <w:spacing w:line="264" w:lineRule="auto"/>
        <w:jc w:val="both"/>
        <w:rPr>
          <w:rFonts w:ascii="Arial" w:hAnsi="Arial" w:cs="Arial"/>
        </w:rPr>
      </w:pPr>
      <w:bookmarkStart w:id="2" w:name="_Toc64354171"/>
      <w:r w:rsidRPr="00975300">
        <w:rPr>
          <w:rFonts w:ascii="Arial" w:hAnsi="Arial" w:cs="Arial"/>
        </w:rPr>
        <w:t xml:space="preserve">Pogodbena vrednost </w:t>
      </w:r>
      <w:r w:rsidR="00912AEC" w:rsidRPr="00975300">
        <w:rPr>
          <w:rFonts w:ascii="Arial" w:hAnsi="Arial" w:cs="Arial"/>
        </w:rPr>
        <w:t>znaša</w:t>
      </w:r>
      <w:r w:rsidR="00416D14">
        <w:rPr>
          <w:rFonts w:ascii="Arial" w:hAnsi="Arial" w:cs="Arial"/>
        </w:rPr>
        <w:t xml:space="preserve"> do</w:t>
      </w:r>
      <w:r w:rsidR="00912AEC" w:rsidRPr="00975300">
        <w:rPr>
          <w:rFonts w:ascii="Arial" w:hAnsi="Arial" w:cs="Arial"/>
        </w:rPr>
        <w:t>:</w:t>
      </w:r>
    </w:p>
    <w:p w:rsidR="00383042" w:rsidRPr="00975300" w:rsidRDefault="00383042" w:rsidP="00E35687">
      <w:pPr>
        <w:widowControl w:val="0"/>
        <w:spacing w:line="264" w:lineRule="auto"/>
        <w:jc w:val="both"/>
        <w:rPr>
          <w:rFonts w:ascii="Arial" w:hAnsi="Arial" w:cs="Arial"/>
        </w:rPr>
      </w:pPr>
    </w:p>
    <w:p w:rsidR="00F52BAA" w:rsidRPr="00975300" w:rsidRDefault="00912AEC" w:rsidP="00C37CB2">
      <w:pPr>
        <w:widowControl w:val="0"/>
        <w:jc w:val="both"/>
        <w:rPr>
          <w:rFonts w:ascii="Arial" w:hAnsi="Arial" w:cs="Arial"/>
        </w:rPr>
      </w:pPr>
      <w:r w:rsidRPr="00975300">
        <w:rPr>
          <w:rFonts w:ascii="Arial" w:hAnsi="Arial" w:cs="Arial"/>
        </w:rPr>
        <w:t xml:space="preserve">brez DDV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Pr="00975300">
        <w:rPr>
          <w:rFonts w:ascii="Arial" w:hAnsi="Arial" w:cs="Arial"/>
        </w:rPr>
        <w:t xml:space="preserve">/100) </w:t>
      </w:r>
      <w:r w:rsidR="00F52BAA" w:rsidRPr="00975300">
        <w:rPr>
          <w:rFonts w:ascii="Arial" w:hAnsi="Arial" w:cs="Arial"/>
        </w:rPr>
        <w:t xml:space="preserve">   oziroma</w:t>
      </w:r>
    </w:p>
    <w:p w:rsidR="00F52BAA" w:rsidRPr="00975300" w:rsidRDefault="00F52BAA" w:rsidP="00C37CB2">
      <w:pPr>
        <w:widowControl w:val="0"/>
        <w:jc w:val="both"/>
        <w:rPr>
          <w:rFonts w:ascii="Arial" w:hAnsi="Arial" w:cs="Arial"/>
        </w:rPr>
      </w:pPr>
    </w:p>
    <w:p w:rsidR="00912AEC" w:rsidRPr="00975300" w:rsidRDefault="00912AEC" w:rsidP="00C37CB2">
      <w:pPr>
        <w:widowControl w:val="0"/>
        <w:jc w:val="both"/>
        <w:rPr>
          <w:rFonts w:ascii="Arial" w:hAnsi="Arial" w:cs="Arial"/>
        </w:rPr>
      </w:pPr>
      <w:r w:rsidRPr="00975300">
        <w:rPr>
          <w:rFonts w:ascii="Arial" w:hAnsi="Arial" w:cs="Arial"/>
        </w:rPr>
        <w:t xml:space="preserve">z DDV v višini ______ %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00383042" w:rsidRPr="00975300">
        <w:rPr>
          <w:rFonts w:ascii="Arial" w:hAnsi="Arial" w:cs="Arial"/>
        </w:rPr>
        <w:t>/100)</w:t>
      </w:r>
      <w:r w:rsidR="00C37CB2">
        <w:rPr>
          <w:rFonts w:ascii="Arial" w:hAnsi="Arial" w:cs="Arial"/>
        </w:rPr>
        <w:t xml:space="preserve"> od tega : </w:t>
      </w:r>
    </w:p>
    <w:p w:rsidR="00912AEC" w:rsidRPr="00975300" w:rsidRDefault="00912AEC" w:rsidP="00E35687">
      <w:pPr>
        <w:spacing w:line="264" w:lineRule="auto"/>
        <w:rPr>
          <w:rFonts w:ascii="Arial" w:hAnsi="Arial" w:cs="Arial"/>
        </w:rPr>
      </w:pPr>
    </w:p>
    <w:p w:rsidR="00C37CB2" w:rsidRPr="00C37CB2" w:rsidRDefault="00C37CB2" w:rsidP="00C37CB2">
      <w:pPr>
        <w:rPr>
          <w:rFonts w:ascii="Arial" w:hAnsi="Arial" w:cs="Arial"/>
        </w:rPr>
      </w:pPr>
      <w:r w:rsidRPr="00C37CB2">
        <w:rPr>
          <w:rFonts w:ascii="Arial" w:hAnsi="Arial" w:cs="Arial"/>
        </w:rPr>
        <w:t>Na PP 130024 :</w:t>
      </w:r>
    </w:p>
    <w:p w:rsidR="00936D83" w:rsidRPr="00C37CB2" w:rsidRDefault="00936D83" w:rsidP="00C37CB2">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Pr>
          <w:rFonts w:ascii="Arial" w:hAnsi="Arial" w:cs="Arial"/>
        </w:rPr>
        <w:t>1</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 oziroma ……………EUR z DDV</w:t>
      </w:r>
    </w:p>
    <w:p w:rsidR="00C37CB2" w:rsidRPr="00C37CB2" w:rsidRDefault="00C37CB2" w:rsidP="00C37CB2">
      <w:pPr>
        <w:rPr>
          <w:rFonts w:ascii="Arial" w:hAnsi="Arial" w:cs="Arial"/>
        </w:rPr>
      </w:pPr>
    </w:p>
    <w:p w:rsidR="00C37CB2" w:rsidRPr="00C37CB2" w:rsidRDefault="00C37CB2" w:rsidP="00C37CB2">
      <w:pPr>
        <w:rPr>
          <w:rFonts w:ascii="Arial" w:hAnsi="Arial" w:cs="Arial"/>
        </w:rPr>
      </w:pPr>
      <w:r w:rsidRPr="00C37CB2">
        <w:rPr>
          <w:rFonts w:ascii="Arial" w:hAnsi="Arial" w:cs="Arial"/>
        </w:rPr>
        <w:t>Na PP 147310 :</w:t>
      </w:r>
    </w:p>
    <w:p w:rsidR="00C37CB2" w:rsidRPr="00C37CB2" w:rsidRDefault="00C37CB2" w:rsidP="00724C50">
      <w:pPr>
        <w:numPr>
          <w:ilvl w:val="0"/>
          <w:numId w:val="9"/>
        </w:numPr>
        <w:overflowPunct/>
        <w:autoSpaceDE/>
        <w:autoSpaceDN/>
        <w:adjustRightInd/>
        <w:textAlignment w:val="auto"/>
        <w:rPr>
          <w:rFonts w:ascii="Arial" w:hAnsi="Arial" w:cs="Arial"/>
        </w:rPr>
      </w:pPr>
      <w:r w:rsidRPr="00C37CB2">
        <w:rPr>
          <w:rFonts w:ascii="Arial" w:hAnsi="Arial" w:cs="Arial"/>
        </w:rPr>
        <w:t>v letu 2021</w:t>
      </w:r>
      <w:r>
        <w:rPr>
          <w:rFonts w:ascii="Arial" w:hAnsi="Arial" w:cs="Arial"/>
        </w:rPr>
        <w:t xml:space="preserve">………….. EUR </w:t>
      </w:r>
      <w:r w:rsidRPr="00C37CB2">
        <w:rPr>
          <w:rFonts w:ascii="Arial" w:hAnsi="Arial" w:cs="Arial"/>
        </w:rPr>
        <w:t>brez DDV</w:t>
      </w:r>
      <w:r>
        <w:rPr>
          <w:rFonts w:ascii="Arial" w:hAnsi="Arial" w:cs="Arial"/>
        </w:rPr>
        <w:t>,</w:t>
      </w:r>
      <w:r w:rsidRPr="00C37CB2">
        <w:rPr>
          <w:rFonts w:ascii="Arial" w:hAnsi="Arial" w:cs="Arial"/>
        </w:rPr>
        <w:t xml:space="preserve"> </w:t>
      </w:r>
      <w:r>
        <w:rPr>
          <w:rFonts w:ascii="Arial" w:hAnsi="Arial" w:cs="Arial"/>
        </w:rPr>
        <w:t>oziroma ……………EUR z DDV.</w:t>
      </w:r>
    </w:p>
    <w:p w:rsidR="00C37CB2" w:rsidRDefault="00C37CB2" w:rsidP="00C37CB2">
      <w:pPr>
        <w:overflowPunct/>
        <w:autoSpaceDE/>
        <w:autoSpaceDN/>
        <w:adjustRightInd/>
        <w:spacing w:line="260" w:lineRule="atLeast"/>
        <w:ind w:left="720"/>
        <w:textAlignment w:val="auto"/>
        <w:rPr>
          <w:rFonts w:ascii="Arial" w:hAnsi="Arial" w:cs="Arial"/>
        </w:rPr>
      </w:pPr>
    </w:p>
    <w:p w:rsidR="00C37CB2" w:rsidRPr="00815F11" w:rsidRDefault="00C37CB2" w:rsidP="00C37CB2">
      <w:pPr>
        <w:widowControl w:val="0"/>
        <w:spacing w:line="264" w:lineRule="auto"/>
        <w:jc w:val="both"/>
        <w:rPr>
          <w:rFonts w:ascii="Arial" w:hAnsi="Arial" w:cs="Arial"/>
        </w:rPr>
      </w:pPr>
      <w:r>
        <w:rPr>
          <w:rFonts w:ascii="Arial" w:hAnsi="Arial" w:cs="Arial"/>
        </w:rPr>
        <w:t>V  kolikor bi bila z rebalansom Republike Slovenije za leto 202</w:t>
      </w:r>
      <w:r w:rsidR="00853532">
        <w:rPr>
          <w:rFonts w:ascii="Arial" w:hAnsi="Arial" w:cs="Arial"/>
        </w:rPr>
        <w:t>1</w:t>
      </w:r>
      <w:r>
        <w:rPr>
          <w:rFonts w:ascii="Arial" w:hAnsi="Arial" w:cs="Arial"/>
        </w:rPr>
        <w:t xml:space="preserve">, nujno odločitvijo Vlade Republike Slovenije o zmanjšanju proračunskih sredstev ali drugim predpisom sredstva na PP </w:t>
      </w:r>
      <w:r w:rsidRPr="00A158BE">
        <w:rPr>
          <w:rFonts w:ascii="Arial" w:hAnsi="Arial" w:cs="Arial"/>
        </w:rPr>
        <w:t>147310</w:t>
      </w:r>
      <w:r>
        <w:rPr>
          <w:rFonts w:ascii="Arial" w:hAnsi="Arial" w:cs="Arial"/>
        </w:rPr>
        <w:t xml:space="preserve"> </w:t>
      </w:r>
      <w:r w:rsidR="00936D83">
        <w:rPr>
          <w:rFonts w:ascii="Arial" w:hAnsi="Arial" w:cs="Arial"/>
        </w:rPr>
        <w:t xml:space="preserve">in PP 130024 </w:t>
      </w:r>
      <w:r>
        <w:rPr>
          <w:rFonts w:ascii="Arial" w:hAnsi="Arial" w:cs="Arial"/>
        </w:rPr>
        <w:t xml:space="preserve">spremenjena, se k tej pogodbi sklene aneks, glede na razpoložljivo višino sredstev, upoštevaje prioritete na MKGP. </w:t>
      </w: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Izvajalec se obvezuje:</w:t>
      </w:r>
    </w:p>
    <w:p w:rsidR="00027CAD" w:rsidRPr="00975300" w:rsidRDefault="00762F53" w:rsidP="00E35687">
      <w:pPr>
        <w:spacing w:line="264" w:lineRule="auto"/>
        <w:jc w:val="both"/>
        <w:rPr>
          <w:rFonts w:ascii="Arial" w:hAnsi="Arial" w:cs="Arial"/>
        </w:rPr>
      </w:pPr>
      <w:r w:rsidRPr="00975300">
        <w:rPr>
          <w:rFonts w:ascii="Arial" w:hAnsi="Arial" w:cs="Arial"/>
        </w:rPr>
        <w:t>- prevzeto nalogo</w:t>
      </w:r>
      <w:r w:rsidR="00027CAD" w:rsidRPr="00975300">
        <w:rPr>
          <w:rFonts w:ascii="Arial" w:hAnsi="Arial" w:cs="Arial"/>
        </w:rPr>
        <w:t xml:space="preserve"> izvršiti strokovno, pravilno, vestno in kakovostno v skladu z veljavnimi predpisi,</w:t>
      </w:r>
    </w:p>
    <w:p w:rsidR="00027CAD" w:rsidRPr="00975300" w:rsidRDefault="00762F53" w:rsidP="00E35687">
      <w:pPr>
        <w:spacing w:line="264" w:lineRule="auto"/>
        <w:jc w:val="both"/>
        <w:rPr>
          <w:rFonts w:ascii="Arial" w:hAnsi="Arial" w:cs="Arial"/>
        </w:rPr>
      </w:pPr>
      <w:r w:rsidRPr="00975300">
        <w:rPr>
          <w:rFonts w:ascii="Arial" w:hAnsi="Arial" w:cs="Arial"/>
        </w:rPr>
        <w:t>- izvršiti pogodbeno nalogo</w:t>
      </w:r>
      <w:r w:rsidR="00027CAD" w:rsidRPr="00975300">
        <w:rPr>
          <w:rFonts w:ascii="Arial" w:hAnsi="Arial" w:cs="Arial"/>
        </w:rPr>
        <w:t xml:space="preserve"> v korist naročnika,</w:t>
      </w:r>
    </w:p>
    <w:p w:rsidR="00027CAD" w:rsidRPr="00975300" w:rsidRDefault="00027CAD" w:rsidP="00E35687">
      <w:pPr>
        <w:spacing w:line="264" w:lineRule="auto"/>
        <w:jc w:val="both"/>
        <w:rPr>
          <w:rFonts w:ascii="Arial" w:hAnsi="Arial" w:cs="Arial"/>
        </w:rPr>
      </w:pPr>
      <w:r w:rsidRPr="00975300">
        <w:rPr>
          <w:rFonts w:ascii="Arial" w:hAnsi="Arial" w:cs="Arial"/>
        </w:rPr>
        <w:t>- storiti vse, kar spada v obseg prevzetih obveznosti, v tej pogodbi določenih rokih,</w:t>
      </w:r>
    </w:p>
    <w:p w:rsidR="000E32BD" w:rsidRPr="009A78FE" w:rsidRDefault="00762F53" w:rsidP="000E32BD">
      <w:pPr>
        <w:spacing w:line="264" w:lineRule="auto"/>
        <w:jc w:val="both"/>
        <w:rPr>
          <w:rFonts w:ascii="Arial" w:hAnsi="Arial" w:cs="Arial"/>
        </w:rPr>
      </w:pPr>
      <w:r w:rsidRPr="009A78FE">
        <w:rPr>
          <w:rFonts w:ascii="Arial" w:hAnsi="Arial" w:cs="Arial"/>
        </w:rPr>
        <w:t>- v fazi izvedbe naloge</w:t>
      </w:r>
      <w:r w:rsidR="00027CAD" w:rsidRPr="009A78FE">
        <w:rPr>
          <w:rFonts w:ascii="Arial" w:hAnsi="Arial" w:cs="Arial"/>
        </w:rPr>
        <w:t xml:space="preserve"> na pobudo in na način,</w:t>
      </w:r>
      <w:r w:rsidRPr="009A78FE">
        <w:rPr>
          <w:rFonts w:ascii="Arial" w:hAnsi="Arial" w:cs="Arial"/>
        </w:rPr>
        <w:t xml:space="preserve"> ki ga v teku izvajanja naloge</w:t>
      </w:r>
      <w:r w:rsidR="00027CAD" w:rsidRPr="009A78FE">
        <w:rPr>
          <w:rFonts w:ascii="Arial" w:hAnsi="Arial" w:cs="Arial"/>
        </w:rPr>
        <w:t xml:space="preserve"> dolo</w:t>
      </w:r>
      <w:r w:rsidR="00CB74D8" w:rsidRPr="009A78FE">
        <w:rPr>
          <w:rFonts w:ascii="Arial" w:hAnsi="Arial" w:cs="Arial"/>
        </w:rPr>
        <w:t xml:space="preserve">či naročnik, sodelovati </w:t>
      </w:r>
    </w:p>
    <w:p w:rsidR="000E32BD" w:rsidRPr="009A78FE" w:rsidRDefault="000E32BD" w:rsidP="000E32BD">
      <w:pPr>
        <w:spacing w:line="264" w:lineRule="auto"/>
        <w:jc w:val="both"/>
        <w:rPr>
          <w:rFonts w:ascii="Arial" w:eastAsia="Calibri" w:hAnsi="Arial" w:cs="Arial"/>
          <w:color w:val="000000"/>
          <w:lang w:eastAsia="sl-SI"/>
        </w:rPr>
      </w:pPr>
      <w:r w:rsidRPr="009A78FE">
        <w:rPr>
          <w:rFonts w:ascii="Arial" w:hAnsi="Arial" w:cs="Arial"/>
        </w:rPr>
        <w:t xml:space="preserve">   </w:t>
      </w:r>
      <w:r w:rsidR="00CB74D8" w:rsidRPr="009A78FE">
        <w:rPr>
          <w:rFonts w:ascii="Arial" w:hAnsi="Arial" w:cs="Arial"/>
        </w:rPr>
        <w:t>z njim</w:t>
      </w:r>
      <w:r w:rsidRPr="009A78FE">
        <w:rPr>
          <w:rFonts w:ascii="Arial" w:hAnsi="Arial" w:cs="Arial"/>
        </w:rPr>
        <w:t xml:space="preserve"> na način, da bo </w:t>
      </w:r>
      <w:r w:rsidRPr="009A78FE">
        <w:rPr>
          <w:rFonts w:ascii="Arial" w:eastAsia="Calibri" w:hAnsi="Arial" w:cs="Arial"/>
          <w:color w:val="000000"/>
          <w:lang w:eastAsia="sl-SI"/>
        </w:rPr>
        <w:t xml:space="preserve">izvedena orodja/formate predstavil delovni skupini, ki se pri  naročniku ukvarja </w:t>
      </w:r>
    </w:p>
    <w:p w:rsidR="000E32BD" w:rsidRPr="009A78FE" w:rsidRDefault="000E32BD" w:rsidP="000E32BD">
      <w:pPr>
        <w:spacing w:line="264" w:lineRule="auto"/>
        <w:jc w:val="both"/>
        <w:rPr>
          <w:rFonts w:ascii="Arial" w:eastAsia="Calibri" w:hAnsi="Arial" w:cs="Arial"/>
          <w:color w:val="000000"/>
          <w:lang w:eastAsia="sl-SI"/>
        </w:rPr>
      </w:pPr>
      <w:r w:rsidRPr="009A78FE">
        <w:rPr>
          <w:rFonts w:ascii="Arial" w:eastAsia="Calibri" w:hAnsi="Arial" w:cs="Arial"/>
          <w:color w:val="000000"/>
          <w:lang w:eastAsia="sl-SI"/>
        </w:rPr>
        <w:t xml:space="preserve">   z izvedbo kampanje;</w:t>
      </w:r>
    </w:p>
    <w:p w:rsidR="00B24A8C" w:rsidRPr="000E32BD" w:rsidRDefault="000E32BD" w:rsidP="000E32BD">
      <w:pPr>
        <w:spacing w:line="264" w:lineRule="auto"/>
        <w:jc w:val="both"/>
        <w:rPr>
          <w:rFonts w:ascii="Arial" w:hAnsi="Arial" w:cs="Arial"/>
        </w:rPr>
      </w:pPr>
      <w:r w:rsidRPr="009A78FE">
        <w:rPr>
          <w:rFonts w:ascii="Arial" w:eastAsia="Calibri" w:hAnsi="Arial" w:cs="Arial"/>
          <w:color w:val="000000"/>
          <w:lang w:eastAsia="sl-SI"/>
        </w:rPr>
        <w:t>-  v razumnem (in strokovno dopustnem) obsegu upošteval</w:t>
      </w:r>
      <w:r w:rsidR="00BE0619" w:rsidRPr="009A78FE">
        <w:rPr>
          <w:rFonts w:ascii="Arial" w:eastAsia="Calibri" w:hAnsi="Arial" w:cs="Arial"/>
          <w:color w:val="000000"/>
          <w:lang w:eastAsia="sl-SI"/>
        </w:rPr>
        <w:t xml:space="preserve"> </w:t>
      </w:r>
      <w:r w:rsidRPr="009A78FE">
        <w:rPr>
          <w:rFonts w:ascii="Arial" w:eastAsia="Calibri" w:hAnsi="Arial" w:cs="Arial"/>
          <w:color w:val="000000"/>
          <w:lang w:eastAsia="sl-SI"/>
        </w:rPr>
        <w:t>pripombe naročnika pri končni verziji naročene storitve.</w:t>
      </w:r>
      <w:r w:rsidRPr="000E32BD">
        <w:rPr>
          <w:rFonts w:ascii="Arial" w:eastAsia="Calibri" w:hAnsi="Arial" w:cs="Arial"/>
          <w:color w:val="000000"/>
          <w:lang w:eastAsia="sl-SI"/>
        </w:rPr>
        <w:t xml:space="preserve">      </w:t>
      </w:r>
    </w:p>
    <w:p w:rsidR="000E32BD" w:rsidRDefault="000E32BD" w:rsidP="00230F55">
      <w:pPr>
        <w:pStyle w:val="Default"/>
        <w:jc w:val="both"/>
        <w:rPr>
          <w:rFonts w:ascii="Arial" w:hAnsi="Arial" w:cs="Arial"/>
          <w:sz w:val="20"/>
          <w:szCs w:val="20"/>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853532" w:rsidRDefault="00853532" w:rsidP="00E35687">
      <w:pPr>
        <w:spacing w:line="264" w:lineRule="auto"/>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975300" w:rsidRDefault="00027CAD" w:rsidP="00E35687">
      <w:pPr>
        <w:spacing w:line="264" w:lineRule="auto"/>
        <w:rPr>
          <w:rFonts w:ascii="Arial" w:hAnsi="Arial" w:cs="Arial"/>
        </w:rPr>
      </w:pPr>
      <w:r w:rsidRPr="00975300">
        <w:rPr>
          <w:rFonts w:ascii="Arial" w:hAnsi="Arial" w:cs="Arial"/>
        </w:rPr>
        <w:t>- v dogovorjenih rokih dati na razpolago izvajalcu vse razpoložljive informacije in gradivo, ki</w:t>
      </w:r>
      <w:r w:rsidR="00762F53" w:rsidRPr="00975300">
        <w:rPr>
          <w:rFonts w:ascii="Arial" w:hAnsi="Arial" w:cs="Arial"/>
        </w:rPr>
        <w:t xml:space="preserve"> je potrebno za izvedbo naloge</w:t>
      </w:r>
      <w:r w:rsidRPr="00975300">
        <w:rPr>
          <w:rFonts w:ascii="Arial" w:hAnsi="Arial" w:cs="Arial"/>
        </w:rPr>
        <w:t xml:space="preserve"> po tej pogodbi,</w:t>
      </w:r>
    </w:p>
    <w:p w:rsidR="00027CAD" w:rsidRPr="00975300" w:rsidRDefault="00027CAD" w:rsidP="00F52BAA">
      <w:pPr>
        <w:spacing w:line="264" w:lineRule="auto"/>
        <w:jc w:val="both"/>
        <w:rPr>
          <w:rFonts w:ascii="Arial" w:hAnsi="Arial" w:cs="Arial"/>
        </w:rPr>
      </w:pPr>
      <w:r w:rsidRPr="00975300">
        <w:rPr>
          <w:rFonts w:ascii="Arial" w:hAnsi="Arial" w:cs="Arial"/>
        </w:rPr>
        <w:t xml:space="preserve">- tesno sodelovati z izvajalcem z </w:t>
      </w:r>
      <w:r w:rsidR="00762F53" w:rsidRPr="00975300">
        <w:rPr>
          <w:rFonts w:ascii="Arial" w:hAnsi="Arial" w:cs="Arial"/>
        </w:rPr>
        <w:t>namenom, da se prevzeta naloga</w:t>
      </w:r>
      <w:r w:rsidRPr="00975300">
        <w:rPr>
          <w:rFonts w:ascii="Arial" w:hAnsi="Arial" w:cs="Arial"/>
        </w:rPr>
        <w:t xml:space="preserve"> izvrši v dogovorjeni vsebini, pravočasno in v obojestransko korist.</w:t>
      </w:r>
    </w:p>
    <w:p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sidR="00F459C4">
        <w:rPr>
          <w:rFonts w:ascii="Arial" w:hAnsi="Arial" w:cs="Arial"/>
        </w:rPr>
        <w:t xml:space="preserve"> </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2"/>
    <w:p w:rsidR="009A78FE" w:rsidRDefault="009A78FE"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9A78FE" w:rsidRPr="00724C50" w:rsidRDefault="00673E9C" w:rsidP="009A78FE">
      <w:pPr>
        <w:tabs>
          <w:tab w:val="left" w:pos="960"/>
        </w:tabs>
        <w:jc w:val="both"/>
        <w:rPr>
          <w:b/>
        </w:rPr>
      </w:pPr>
      <w:r w:rsidRPr="009A78FE">
        <w:rPr>
          <w:rFonts w:ascii="Arial" w:hAnsi="Arial" w:cs="Arial"/>
        </w:rPr>
        <w:t xml:space="preserve">Izvajalec je dolžan nalogo opraviti najkasneje </w:t>
      </w:r>
      <w:r w:rsidR="009A78FE">
        <w:rPr>
          <w:rFonts w:ascii="Arial" w:hAnsi="Arial" w:cs="Arial"/>
        </w:rPr>
        <w:t xml:space="preserve">do </w:t>
      </w:r>
      <w:r w:rsidR="00724C50" w:rsidRPr="00724C50">
        <w:rPr>
          <w:rFonts w:ascii="Arial" w:hAnsi="Arial" w:cs="Arial"/>
          <w:b/>
        </w:rPr>
        <w:t xml:space="preserve">15. </w:t>
      </w:r>
      <w:r w:rsidR="00853532">
        <w:rPr>
          <w:rFonts w:ascii="Arial" w:hAnsi="Arial" w:cs="Arial"/>
          <w:b/>
        </w:rPr>
        <w:t>novembra</w:t>
      </w:r>
      <w:r w:rsidR="00724C50" w:rsidRPr="00724C50">
        <w:rPr>
          <w:rFonts w:ascii="Arial" w:hAnsi="Arial" w:cs="Arial"/>
          <w:b/>
        </w:rPr>
        <w:t xml:space="preserve"> 2021. </w:t>
      </w:r>
      <w:r w:rsidR="009A78FE" w:rsidRPr="00724C50">
        <w:rPr>
          <w:b/>
        </w:rPr>
        <w:t xml:space="preserve"> </w:t>
      </w:r>
    </w:p>
    <w:p w:rsidR="009A78FE" w:rsidRDefault="009A78FE" w:rsidP="009A78FE">
      <w:pPr>
        <w:pStyle w:val="odstavek"/>
        <w:spacing w:before="0" w:beforeAutospacing="0" w:after="0" w:afterAutospacing="0"/>
        <w:rPr>
          <w:rFonts w:ascii="Arial" w:hAnsi="Arial" w:cs="Arial"/>
          <w:sz w:val="20"/>
          <w:szCs w:val="20"/>
        </w:rPr>
      </w:pPr>
    </w:p>
    <w:p w:rsidR="009A78FE" w:rsidRDefault="009A78FE" w:rsidP="009A78FE">
      <w:pPr>
        <w:pStyle w:val="odstavek"/>
        <w:spacing w:before="0" w:beforeAutospacing="0" w:after="0" w:afterAutospacing="0"/>
        <w:rPr>
          <w:rFonts w:ascii="Arial" w:hAnsi="Arial" w:cs="Arial"/>
          <w:sz w:val="20"/>
          <w:szCs w:val="20"/>
        </w:rPr>
      </w:pPr>
      <w:r>
        <w:rPr>
          <w:rFonts w:ascii="Arial" w:hAnsi="Arial" w:cs="Arial"/>
          <w:sz w:val="20"/>
          <w:szCs w:val="20"/>
        </w:rPr>
        <w:t>Javno naročilo bo izvedeno v naslednjih fazah:</w:t>
      </w:r>
    </w:p>
    <w:p w:rsidR="00853532" w:rsidRDefault="00853532" w:rsidP="009A78FE">
      <w:pPr>
        <w:pStyle w:val="odstavek"/>
        <w:spacing w:before="0" w:beforeAutospacing="0" w:after="0" w:afterAutospacing="0"/>
        <w:rPr>
          <w:rFonts w:ascii="Arial" w:hAnsi="Arial" w:cs="Arial"/>
          <w:sz w:val="20"/>
          <w:szCs w:val="20"/>
        </w:rPr>
      </w:pPr>
    </w:p>
    <w:p w:rsidR="00853532" w:rsidRDefault="00853532" w:rsidP="00853532">
      <w:pPr>
        <w:pStyle w:val="Odstavekseznama"/>
        <w:numPr>
          <w:ilvl w:val="1"/>
          <w:numId w:val="13"/>
        </w:numPr>
        <w:overflowPunct/>
        <w:autoSpaceDE/>
        <w:autoSpaceDN/>
        <w:adjustRightInd/>
        <w:spacing w:after="200" w:line="276" w:lineRule="auto"/>
        <w:ind w:left="360"/>
        <w:contextualSpacing/>
        <w:jc w:val="both"/>
        <w:textAlignment w:val="auto"/>
        <w:rPr>
          <w:rFonts w:ascii="Arial" w:hAnsi="Arial" w:cs="Arial"/>
          <w:bCs/>
        </w:rPr>
      </w:pPr>
      <w:r>
        <w:rPr>
          <w:rFonts w:ascii="Arial" w:hAnsi="Arial" w:cs="Arial"/>
          <w:b/>
        </w:rPr>
        <w:t xml:space="preserve">Faza: </w:t>
      </w:r>
      <w:r w:rsidRPr="00D048B6">
        <w:rPr>
          <w:rFonts w:ascii="Arial" w:hAnsi="Arial" w:cs="Arial"/>
          <w:b/>
        </w:rPr>
        <w:t xml:space="preserve">Sestanek kjer izvajalec predstavi </w:t>
      </w:r>
      <w:proofErr w:type="spellStart"/>
      <w:r w:rsidRPr="00D048B6">
        <w:rPr>
          <w:rFonts w:ascii="Arial" w:hAnsi="Arial" w:cs="Arial"/>
          <w:b/>
        </w:rPr>
        <w:t>Media</w:t>
      </w:r>
      <w:proofErr w:type="spellEnd"/>
      <w:r w:rsidRPr="00D048B6">
        <w:rPr>
          <w:rFonts w:ascii="Arial" w:hAnsi="Arial" w:cs="Arial"/>
          <w:b/>
        </w:rPr>
        <w:t xml:space="preserve"> plan in ga dokončno uskladi z naročnikom –</w:t>
      </w:r>
      <w:r w:rsidRPr="00D048B6">
        <w:rPr>
          <w:rFonts w:ascii="Arial" w:hAnsi="Arial" w:cs="Arial"/>
          <w:bCs/>
        </w:rPr>
        <w:t xml:space="preserve"> vsaj 5 dni pred začetkom kampanje, ki je predviden 6. 9. 2021 oziroma ko bo določen nov datum na podlagi sklenitve pogodbe.</w:t>
      </w:r>
    </w:p>
    <w:p w:rsidR="00853532" w:rsidRDefault="00853532" w:rsidP="00853532">
      <w:pPr>
        <w:pStyle w:val="Odstavekseznama"/>
        <w:overflowPunct/>
        <w:autoSpaceDE/>
        <w:autoSpaceDN/>
        <w:adjustRightInd/>
        <w:spacing w:after="200" w:line="276" w:lineRule="auto"/>
        <w:ind w:left="360"/>
        <w:contextualSpacing/>
        <w:jc w:val="both"/>
        <w:textAlignment w:val="auto"/>
        <w:rPr>
          <w:rFonts w:ascii="Arial" w:hAnsi="Arial" w:cs="Arial"/>
          <w:bCs/>
        </w:rPr>
      </w:pPr>
    </w:p>
    <w:p w:rsidR="00853532" w:rsidRPr="00853532" w:rsidRDefault="00853532" w:rsidP="002A4ED5">
      <w:pPr>
        <w:pStyle w:val="Odstavekseznama"/>
        <w:numPr>
          <w:ilvl w:val="1"/>
          <w:numId w:val="13"/>
        </w:numPr>
        <w:overflowPunct/>
        <w:autoSpaceDE/>
        <w:autoSpaceDN/>
        <w:adjustRightInd/>
        <w:spacing w:after="200" w:line="276" w:lineRule="auto"/>
        <w:ind w:left="360"/>
        <w:contextualSpacing/>
        <w:jc w:val="both"/>
        <w:textAlignment w:val="auto"/>
        <w:rPr>
          <w:rFonts w:ascii="Arial" w:hAnsi="Arial" w:cs="Arial"/>
          <w:bCs/>
        </w:rPr>
      </w:pPr>
      <w:r w:rsidRPr="00853532">
        <w:rPr>
          <w:rFonts w:ascii="Arial" w:hAnsi="Arial" w:cs="Arial"/>
          <w:b/>
        </w:rPr>
        <w:t>Faza:</w:t>
      </w:r>
      <w:r w:rsidRPr="00853532">
        <w:rPr>
          <w:rFonts w:ascii="Arial" w:hAnsi="Arial" w:cs="Arial"/>
          <w:bCs/>
        </w:rPr>
        <w:t xml:space="preserve"> </w:t>
      </w:r>
      <w:r w:rsidRPr="00853532">
        <w:rPr>
          <w:rFonts w:ascii="Arial" w:hAnsi="Arial" w:cs="Arial"/>
          <w:b/>
        </w:rPr>
        <w:t xml:space="preserve">Izvedba medijskega zakupa v skladu s predloženim </w:t>
      </w:r>
      <w:proofErr w:type="spellStart"/>
      <w:r w:rsidRPr="00853532">
        <w:rPr>
          <w:rFonts w:ascii="Arial" w:hAnsi="Arial" w:cs="Arial"/>
          <w:b/>
        </w:rPr>
        <w:t>media</w:t>
      </w:r>
      <w:proofErr w:type="spellEnd"/>
      <w:r w:rsidRPr="00853532">
        <w:rPr>
          <w:rFonts w:ascii="Arial" w:hAnsi="Arial" w:cs="Arial"/>
          <w:b/>
        </w:rPr>
        <w:t xml:space="preserve"> planom za časovno obdobje 6. 9. do 15. 11. 2021</w:t>
      </w:r>
    </w:p>
    <w:p w:rsidR="00853532" w:rsidRPr="00853532" w:rsidRDefault="00853532" w:rsidP="00853532">
      <w:pPr>
        <w:pStyle w:val="Odstavekseznama"/>
        <w:overflowPunct/>
        <w:autoSpaceDE/>
        <w:autoSpaceDN/>
        <w:adjustRightInd/>
        <w:spacing w:after="200" w:line="276" w:lineRule="auto"/>
        <w:ind w:left="360"/>
        <w:contextualSpacing/>
        <w:jc w:val="both"/>
        <w:textAlignment w:val="auto"/>
        <w:rPr>
          <w:rFonts w:ascii="Arial" w:hAnsi="Arial" w:cs="Arial"/>
          <w:bCs/>
        </w:rPr>
      </w:pPr>
    </w:p>
    <w:p w:rsidR="00853532" w:rsidRPr="00D048B6" w:rsidRDefault="00853532" w:rsidP="00853532">
      <w:pPr>
        <w:pStyle w:val="Odstavekseznama"/>
        <w:numPr>
          <w:ilvl w:val="1"/>
          <w:numId w:val="13"/>
        </w:numPr>
        <w:overflowPunct/>
        <w:autoSpaceDE/>
        <w:autoSpaceDN/>
        <w:adjustRightInd/>
        <w:spacing w:after="200" w:line="276" w:lineRule="auto"/>
        <w:ind w:left="360"/>
        <w:contextualSpacing/>
        <w:jc w:val="both"/>
        <w:textAlignment w:val="auto"/>
        <w:rPr>
          <w:rFonts w:ascii="Arial" w:hAnsi="Arial" w:cs="Arial"/>
          <w:bCs/>
        </w:rPr>
      </w:pPr>
      <w:bookmarkStart w:id="3" w:name="_Hlk39141284"/>
      <w:r>
        <w:rPr>
          <w:rFonts w:ascii="Arial" w:hAnsi="Arial" w:cs="Arial"/>
          <w:b/>
        </w:rPr>
        <w:t xml:space="preserve">Faza: </w:t>
      </w:r>
      <w:r w:rsidRPr="00D048B6">
        <w:rPr>
          <w:rFonts w:ascii="Arial" w:hAnsi="Arial" w:cs="Arial"/>
          <w:b/>
        </w:rPr>
        <w:t xml:space="preserve">Dostava Post </w:t>
      </w:r>
      <w:proofErr w:type="spellStart"/>
      <w:r w:rsidRPr="00D048B6">
        <w:rPr>
          <w:rFonts w:ascii="Arial" w:hAnsi="Arial" w:cs="Arial"/>
          <w:b/>
        </w:rPr>
        <w:t>Buy</w:t>
      </w:r>
      <w:proofErr w:type="spellEnd"/>
      <w:r w:rsidRPr="00D048B6">
        <w:rPr>
          <w:rFonts w:ascii="Arial" w:hAnsi="Arial" w:cs="Arial"/>
          <w:b/>
        </w:rPr>
        <w:t xml:space="preserve"> poročila glede realiziranega medijskega zakupa do 22. novembra 2021 za navedeno časovno obdobje pojavljanja v medijih</w:t>
      </w:r>
      <w:r w:rsidRPr="00D048B6">
        <w:rPr>
          <w:rFonts w:ascii="Arial" w:hAnsi="Arial" w:cs="Arial"/>
          <w:bCs/>
        </w:rPr>
        <w:t xml:space="preserve">. Potrjeno Post </w:t>
      </w:r>
      <w:proofErr w:type="spellStart"/>
      <w:r w:rsidRPr="00D048B6">
        <w:rPr>
          <w:rFonts w:ascii="Arial" w:hAnsi="Arial" w:cs="Arial"/>
          <w:bCs/>
        </w:rPr>
        <w:t>Buy</w:t>
      </w:r>
      <w:proofErr w:type="spellEnd"/>
      <w:r w:rsidRPr="00D048B6">
        <w:rPr>
          <w:rFonts w:ascii="Arial" w:hAnsi="Arial" w:cs="Arial"/>
          <w:bCs/>
        </w:rPr>
        <w:t xml:space="preserve"> poročilo s strani MKGP je podlaga za izstavitev računa s strani izvajalca.</w:t>
      </w:r>
      <w:bookmarkEnd w:id="3"/>
    </w:p>
    <w:p w:rsidR="00853532" w:rsidRDefault="00853532" w:rsidP="009A78FE">
      <w:pPr>
        <w:pStyle w:val="odstavek"/>
        <w:spacing w:before="0" w:beforeAutospacing="0" w:after="0" w:afterAutospacing="0"/>
        <w:rPr>
          <w:rFonts w:ascii="Arial" w:hAnsi="Arial" w:cs="Arial"/>
          <w:sz w:val="20"/>
          <w:szCs w:val="20"/>
        </w:rPr>
      </w:pPr>
    </w:p>
    <w:p w:rsidR="00CC12A2" w:rsidRDefault="00CC12A2" w:rsidP="009A78FE">
      <w:pPr>
        <w:pStyle w:val="odstavek"/>
        <w:spacing w:before="0" w:beforeAutospacing="0" w:after="0" w:afterAutospacing="0"/>
        <w:rPr>
          <w:rFonts w:ascii="Arial" w:hAnsi="Arial" w:cs="Arial"/>
          <w:sz w:val="20"/>
          <w:szCs w:val="20"/>
        </w:rPr>
      </w:pPr>
    </w:p>
    <w:p w:rsidR="002C695C" w:rsidRPr="00975300" w:rsidRDefault="009A78FE" w:rsidP="00E35687">
      <w:pPr>
        <w:spacing w:line="264" w:lineRule="auto"/>
        <w:jc w:val="both"/>
        <w:rPr>
          <w:rFonts w:ascii="Arial" w:hAnsi="Arial" w:cs="Arial"/>
        </w:rPr>
      </w:pPr>
      <w:r>
        <w:rPr>
          <w:rFonts w:ascii="Arial" w:hAnsi="Arial" w:cs="Arial"/>
        </w:rPr>
        <w:t>Če iz</w:t>
      </w:r>
      <w:r w:rsidR="002C695C" w:rsidRPr="00975300">
        <w:rPr>
          <w:rFonts w:ascii="Arial" w:hAnsi="Arial" w:cs="Arial"/>
        </w:rPr>
        <w:t>vajalec iz objektivnih razlogov ne more pravočasno izvršiti pogodbenih obveznosti, je o tem dolžan obvestiti naročnika takoj po nastanku teh razlogov, najkasneje v roku</w:t>
      </w:r>
      <w:r w:rsidR="00907BEC" w:rsidRPr="00975300">
        <w:rPr>
          <w:rFonts w:ascii="Arial" w:hAnsi="Arial" w:cs="Arial"/>
        </w:rPr>
        <w:t xml:space="preserve"> 5</w:t>
      </w:r>
      <w:r w:rsidR="002C695C" w:rsidRPr="00975300">
        <w:rPr>
          <w:rFonts w:ascii="Arial" w:hAnsi="Arial" w:cs="Arial"/>
        </w:rPr>
        <w:t xml:space="preserve"> </w:t>
      </w:r>
      <w:r w:rsidR="00907BEC" w:rsidRPr="00975300">
        <w:rPr>
          <w:rFonts w:ascii="Arial" w:hAnsi="Arial" w:cs="Arial"/>
        </w:rPr>
        <w:t>(</w:t>
      </w:r>
      <w:r w:rsidR="002C695C" w:rsidRPr="00975300">
        <w:rPr>
          <w:rFonts w:ascii="Arial" w:hAnsi="Arial" w:cs="Arial"/>
        </w:rPr>
        <w:t>petih</w:t>
      </w:r>
      <w:r w:rsidR="00907BEC" w:rsidRPr="00975300">
        <w:rPr>
          <w:rFonts w:ascii="Arial" w:hAnsi="Arial" w:cs="Arial"/>
        </w:rPr>
        <w:t>)</w:t>
      </w:r>
      <w:r w:rsidR="002C695C" w:rsidRPr="00975300">
        <w:rPr>
          <w:rFonts w:ascii="Arial" w:hAnsi="Arial" w:cs="Arial"/>
        </w:rPr>
        <w:t xml:space="preserve"> dni in prositi za njegovo primerno podaljšanje. Podaljšanje pogodbenega roka je mogoče le pred njegovim potekom.</w:t>
      </w:r>
    </w:p>
    <w:p w:rsidR="002C695C" w:rsidRPr="00975300" w:rsidRDefault="002C695C" w:rsidP="00E35687">
      <w:pPr>
        <w:spacing w:line="264" w:lineRule="auto"/>
        <w:rPr>
          <w:rFonts w:ascii="Arial" w:hAnsi="Arial" w:cs="Arial"/>
        </w:rPr>
      </w:pPr>
    </w:p>
    <w:p w:rsidR="002C695C" w:rsidRPr="00975300" w:rsidRDefault="002C695C" w:rsidP="00E3568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2C695C" w:rsidRPr="00975300" w:rsidRDefault="002C695C" w:rsidP="00E35687">
      <w:pPr>
        <w:spacing w:line="264" w:lineRule="auto"/>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906057" w:rsidRPr="00CD750F" w:rsidRDefault="00906057" w:rsidP="00906057">
      <w:pPr>
        <w:spacing w:line="240" w:lineRule="atLeast"/>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4E2D60" w:rsidRPr="00975300" w:rsidRDefault="004E2D60" w:rsidP="00E35687">
      <w:pPr>
        <w:spacing w:line="264" w:lineRule="auto"/>
        <w:rPr>
          <w:rFonts w:ascii="Arial" w:hAnsi="Arial" w:cs="Arial"/>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853532" w:rsidRDefault="00853532"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673E9C" w:rsidRDefault="00673E9C" w:rsidP="00E35687">
      <w:pPr>
        <w:spacing w:line="264" w:lineRule="auto"/>
        <w:jc w:val="center"/>
        <w:rPr>
          <w:rFonts w:ascii="Arial" w:hAnsi="Arial" w:cs="Arial"/>
        </w:rPr>
      </w:pPr>
    </w:p>
    <w:p w:rsidR="00BA63DA" w:rsidRPr="00BA63DA" w:rsidRDefault="00BA63DA" w:rsidP="00853532">
      <w:pPr>
        <w:jc w:val="both"/>
        <w:rPr>
          <w:rFonts w:ascii="Helv" w:hAnsi="Helv" w:cs="Helv"/>
          <w:color w:val="000000"/>
          <w:lang w:eastAsia="sl-SI"/>
        </w:rPr>
      </w:pPr>
      <w:r>
        <w:rPr>
          <w:rFonts w:ascii="Helv" w:hAnsi="Helv" w:cs="Helv"/>
          <w:color w:val="000000"/>
          <w:lang w:eastAsia="sl-SI"/>
        </w:rPr>
        <w:t xml:space="preserve">Izvajalec za </w:t>
      </w:r>
      <w:r w:rsidR="00853532" w:rsidRPr="00AA6E27">
        <w:rPr>
          <w:rFonts w:ascii="Helv" w:hAnsi="Helv" w:cs="Helv"/>
          <w:bCs/>
          <w:color w:val="000000"/>
          <w:lang w:eastAsia="sl-SI"/>
        </w:rPr>
        <w:t>časovno obdobje</w:t>
      </w:r>
      <w:r w:rsidR="00853532">
        <w:rPr>
          <w:rFonts w:ascii="Helv" w:hAnsi="Helv" w:cs="Helv"/>
          <w:b/>
          <w:bCs/>
          <w:color w:val="000000"/>
          <w:lang w:eastAsia="sl-SI"/>
        </w:rPr>
        <w:t xml:space="preserve"> od 6. 9</w:t>
      </w:r>
      <w:r w:rsidR="00853532" w:rsidRPr="00BA63DA">
        <w:rPr>
          <w:rFonts w:ascii="Helv" w:hAnsi="Helv" w:cs="Helv"/>
          <w:b/>
          <w:bCs/>
          <w:color w:val="000000"/>
          <w:lang w:eastAsia="sl-SI"/>
        </w:rPr>
        <w:t>.</w:t>
      </w:r>
      <w:r w:rsidR="00853532">
        <w:rPr>
          <w:rFonts w:ascii="Helv" w:hAnsi="Helv" w:cs="Helv"/>
          <w:b/>
          <w:bCs/>
          <w:color w:val="000000"/>
          <w:lang w:eastAsia="sl-SI"/>
        </w:rPr>
        <w:t xml:space="preserve"> 2021 do 1</w:t>
      </w:r>
      <w:r w:rsidR="00853532" w:rsidRPr="00BA63DA">
        <w:rPr>
          <w:rFonts w:ascii="Helv" w:hAnsi="Helv" w:cs="Helv"/>
          <w:b/>
          <w:bCs/>
          <w:color w:val="000000"/>
          <w:lang w:eastAsia="sl-SI"/>
        </w:rPr>
        <w:t>5.</w:t>
      </w:r>
      <w:r w:rsidR="00853532">
        <w:rPr>
          <w:rFonts w:ascii="Helv" w:hAnsi="Helv" w:cs="Helv"/>
          <w:b/>
          <w:bCs/>
          <w:color w:val="000000"/>
          <w:lang w:eastAsia="sl-SI"/>
        </w:rPr>
        <w:t xml:space="preserve"> </w:t>
      </w:r>
      <w:r w:rsidR="00853532" w:rsidRPr="00BA63DA">
        <w:rPr>
          <w:rFonts w:ascii="Helv" w:hAnsi="Helv" w:cs="Helv"/>
          <w:b/>
          <w:bCs/>
          <w:color w:val="000000"/>
          <w:lang w:eastAsia="sl-SI"/>
        </w:rPr>
        <w:t>11.</w:t>
      </w:r>
      <w:r w:rsidR="00853532">
        <w:rPr>
          <w:rFonts w:ascii="Helv" w:hAnsi="Helv" w:cs="Helv"/>
          <w:b/>
          <w:bCs/>
          <w:color w:val="000000"/>
          <w:lang w:eastAsia="sl-SI"/>
        </w:rPr>
        <w:t xml:space="preserve"> 2021</w:t>
      </w:r>
      <w:r w:rsidR="00853532" w:rsidRPr="00BA63DA">
        <w:rPr>
          <w:rFonts w:ascii="Helv" w:hAnsi="Helv" w:cs="Helv"/>
          <w:b/>
          <w:bCs/>
          <w:color w:val="000000"/>
          <w:lang w:eastAsia="sl-SI"/>
        </w:rPr>
        <w:t xml:space="preserve"> </w:t>
      </w:r>
      <w:r w:rsidR="00853532">
        <w:rPr>
          <w:rFonts w:ascii="Helv" w:hAnsi="Helv" w:cs="Helv"/>
          <w:color w:val="000000"/>
          <w:lang w:eastAsia="sl-SI"/>
        </w:rPr>
        <w:t>lahko</w:t>
      </w:r>
      <w:r w:rsidR="00853532" w:rsidRPr="00BA63DA">
        <w:rPr>
          <w:rFonts w:ascii="Helv" w:hAnsi="Helv" w:cs="Helv"/>
          <w:color w:val="000000"/>
          <w:lang w:eastAsia="sl-SI"/>
        </w:rPr>
        <w:t xml:space="preserve"> </w:t>
      </w:r>
      <w:r w:rsidR="00853532">
        <w:rPr>
          <w:rFonts w:ascii="Helv" w:hAnsi="Helv" w:cs="Helv"/>
          <w:color w:val="000000"/>
          <w:lang w:eastAsia="sl-SI"/>
        </w:rPr>
        <w:t xml:space="preserve"> izda</w:t>
      </w:r>
      <w:r w:rsidR="00853532" w:rsidRPr="00BA63DA">
        <w:rPr>
          <w:rFonts w:ascii="Helv" w:hAnsi="Helv" w:cs="Helv"/>
          <w:color w:val="000000"/>
          <w:lang w:eastAsia="sl-SI"/>
        </w:rPr>
        <w:t xml:space="preserve"> dva</w:t>
      </w:r>
      <w:r w:rsidR="00853532">
        <w:rPr>
          <w:rFonts w:ascii="Helv" w:hAnsi="Helv" w:cs="Helv"/>
          <w:color w:val="000000"/>
          <w:lang w:eastAsia="sl-SI"/>
        </w:rPr>
        <w:t xml:space="preserve"> vmesna</w:t>
      </w:r>
      <w:r w:rsidR="00853532" w:rsidRPr="00BA63DA">
        <w:rPr>
          <w:rFonts w:ascii="Helv" w:hAnsi="Helv" w:cs="Helv"/>
          <w:color w:val="000000"/>
          <w:lang w:eastAsia="sl-SI"/>
        </w:rPr>
        <w:t xml:space="preserve"> računa (en račun za medijski zakup za shemo "izbrana kakovost" in en račun za medijski zakup za spl</w:t>
      </w:r>
      <w:r w:rsidR="00853532">
        <w:rPr>
          <w:rFonts w:ascii="Helv" w:hAnsi="Helv" w:cs="Helv"/>
          <w:color w:val="000000"/>
          <w:lang w:eastAsia="sl-SI"/>
        </w:rPr>
        <w:t xml:space="preserve">ošno promocijo) </w:t>
      </w:r>
      <w:r w:rsidR="00853532" w:rsidRPr="0032660E">
        <w:rPr>
          <w:rFonts w:ascii="Helv" w:hAnsi="Helv" w:cs="Helv"/>
          <w:b/>
          <w:color w:val="000000"/>
          <w:lang w:eastAsia="sl-SI"/>
        </w:rPr>
        <w:t>do najkasneje 30. 9. 2021</w:t>
      </w:r>
      <w:r w:rsidR="00853532">
        <w:rPr>
          <w:rFonts w:ascii="Helv" w:hAnsi="Helv" w:cs="Helv"/>
          <w:color w:val="000000"/>
          <w:lang w:eastAsia="sl-SI"/>
        </w:rPr>
        <w:t xml:space="preserve"> in dva končna računa</w:t>
      </w:r>
      <w:r w:rsidR="00853532">
        <w:rPr>
          <w:rFonts w:ascii="Helv" w:hAnsi="Helv" w:cs="Helv"/>
          <w:b/>
          <w:bCs/>
          <w:color w:val="000000"/>
          <w:lang w:eastAsia="sl-SI"/>
        </w:rPr>
        <w:t xml:space="preserve"> </w:t>
      </w:r>
      <w:r w:rsidR="00853532" w:rsidRPr="00BA63DA">
        <w:rPr>
          <w:rFonts w:ascii="Helv" w:hAnsi="Helv" w:cs="Helv"/>
          <w:color w:val="000000"/>
          <w:lang w:eastAsia="sl-SI"/>
        </w:rPr>
        <w:t>(en račun za medijski zakup za shemo "izbrana kakovost" in en račun za medijski zakup za splošno promocijo)</w:t>
      </w:r>
      <w:r w:rsidR="00853532">
        <w:rPr>
          <w:rFonts w:ascii="Helv" w:hAnsi="Helv" w:cs="Helv"/>
          <w:color w:val="000000"/>
          <w:lang w:eastAsia="sl-SI"/>
        </w:rPr>
        <w:t xml:space="preserve"> </w:t>
      </w:r>
      <w:r w:rsidR="00853532" w:rsidRPr="0032660E">
        <w:rPr>
          <w:rFonts w:ascii="Helv" w:hAnsi="Helv" w:cs="Helv"/>
          <w:b/>
          <w:color w:val="000000"/>
          <w:lang w:eastAsia="sl-SI"/>
        </w:rPr>
        <w:t xml:space="preserve">najkasneje do </w:t>
      </w:r>
      <w:r w:rsidR="00853532">
        <w:rPr>
          <w:rFonts w:ascii="Helv" w:hAnsi="Helv" w:cs="Helv"/>
          <w:b/>
          <w:color w:val="000000"/>
          <w:lang w:eastAsia="sl-SI"/>
        </w:rPr>
        <w:t>25</w:t>
      </w:r>
      <w:r w:rsidR="00853532" w:rsidRPr="0032660E">
        <w:rPr>
          <w:rFonts w:ascii="Helv" w:hAnsi="Helv" w:cs="Helv"/>
          <w:b/>
          <w:color w:val="000000"/>
          <w:lang w:eastAsia="sl-SI"/>
        </w:rPr>
        <w:t>. 11. 2021</w:t>
      </w:r>
    </w:p>
    <w:p w:rsidR="00BA63DA" w:rsidRPr="00BA63DA" w:rsidRDefault="00BA63DA" w:rsidP="0066728A">
      <w:pPr>
        <w:spacing w:before="120"/>
        <w:jc w:val="both"/>
        <w:rPr>
          <w:rFonts w:ascii="Arial" w:hAnsi="Arial" w:cs="Arial"/>
        </w:rPr>
      </w:pPr>
      <w:r w:rsidRPr="00BA63DA">
        <w:rPr>
          <w:rFonts w:ascii="Arial" w:hAnsi="Arial" w:cs="Arial"/>
        </w:rPr>
        <w:t>Naročnik bo opravljeno storitev plačal po potrditvi opravljenega dela, 30. dan po prejemu e-računa.</w:t>
      </w:r>
    </w:p>
    <w:p w:rsidR="00673E9C" w:rsidRPr="00975300" w:rsidRDefault="00673E9C" w:rsidP="00E35687">
      <w:pPr>
        <w:spacing w:line="264" w:lineRule="auto"/>
        <w:jc w:val="center"/>
        <w:rPr>
          <w:rFonts w:ascii="Arial" w:hAnsi="Arial" w:cs="Arial"/>
        </w:rPr>
      </w:pPr>
    </w:p>
    <w:p w:rsidR="00B11D39" w:rsidRDefault="00B11D39" w:rsidP="00B11D3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F80140">
        <w:rPr>
          <w:rFonts w:ascii="Arial" w:hAnsi="Arial" w:cs="Arial"/>
          <w:b/>
          <w:bCs/>
          <w:color w:val="000000"/>
          <w:lang w:eastAsia="sl-SI"/>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w:t>
      </w:r>
      <w:r w:rsidR="007F59DB">
        <w:rPr>
          <w:rFonts w:ascii="Arial" w:hAnsi="Arial" w:cs="Arial"/>
          <w:color w:val="000000"/>
        </w:rPr>
        <w:t xml:space="preserve"> </w:t>
      </w:r>
      <w:r w:rsidRPr="00975300">
        <w:rPr>
          <w:rFonts w:ascii="Arial" w:hAnsi="Arial" w:cs="Arial"/>
          <w:color w:val="000000"/>
        </w:rPr>
        <w:t xml:space="preserve">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620487" w:rsidRDefault="00620487" w:rsidP="00620487">
      <w:pPr>
        <w:spacing w:line="264" w:lineRule="auto"/>
        <w:jc w:val="both"/>
        <w:rPr>
          <w:rFonts w:ascii="Arial" w:hAnsi="Arial" w:cs="Arial"/>
          <w:color w:val="000000"/>
        </w:rPr>
      </w:pPr>
    </w:p>
    <w:p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2C695C" w:rsidRPr="00975300" w:rsidRDefault="002C695C" w:rsidP="00E35687">
      <w:pPr>
        <w:spacing w:line="264" w:lineRule="auto"/>
        <w:rPr>
          <w:rFonts w:ascii="Arial" w:hAnsi="Arial" w:cs="Arial"/>
        </w:rPr>
      </w:pPr>
    </w:p>
    <w:p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 </w:t>
      </w:r>
      <w:r w:rsidR="004A583A">
        <w:rPr>
          <w:rFonts w:ascii="Arial" w:hAnsi="Arial" w:cs="Arial"/>
        </w:rPr>
        <w:t>.</w:t>
      </w:r>
    </w:p>
    <w:p w:rsidR="004A583A" w:rsidRDefault="004A583A" w:rsidP="00E35687">
      <w:pPr>
        <w:spacing w:line="264" w:lineRule="auto"/>
        <w:jc w:val="both"/>
        <w:rPr>
          <w:rFonts w:ascii="Arial" w:hAnsi="Arial" w:cs="Arial"/>
        </w:rPr>
      </w:pPr>
    </w:p>
    <w:p w:rsidR="002C695C" w:rsidRPr="00975300"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rsidR="00D16FCD" w:rsidRDefault="00D16FCD" w:rsidP="00D16FCD">
      <w:pPr>
        <w:spacing w:line="264" w:lineRule="auto"/>
        <w:jc w:val="center"/>
        <w:rPr>
          <w:rFonts w:ascii="Arial" w:hAnsi="Arial" w:cs="Arial"/>
        </w:rPr>
      </w:pP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673E9C" w:rsidRDefault="00673E9C" w:rsidP="00673E9C">
      <w:pPr>
        <w:pStyle w:val="Telobesedila"/>
        <w:spacing w:line="264" w:lineRule="auto"/>
        <w:rPr>
          <w:rFonts w:ascii="Arial" w:hAnsi="Arial" w:cs="Arial"/>
          <w:sz w:val="20"/>
        </w:rPr>
      </w:pPr>
      <w:r w:rsidRPr="00883AA2">
        <w:rPr>
          <w:rFonts w:ascii="Arial" w:hAnsi="Arial" w:cs="Arial"/>
          <w:sz w:val="20"/>
        </w:rPr>
        <w:t>Naročnik bo izvajalcu izstavljen</w:t>
      </w:r>
      <w:r w:rsidR="00BA63DA">
        <w:rPr>
          <w:rFonts w:ascii="Arial" w:hAnsi="Arial" w:cs="Arial"/>
          <w:sz w:val="20"/>
        </w:rPr>
        <w:t>e</w:t>
      </w:r>
      <w:r w:rsidRPr="00883AA2">
        <w:rPr>
          <w:rFonts w:ascii="Arial" w:hAnsi="Arial" w:cs="Arial"/>
          <w:sz w:val="20"/>
        </w:rPr>
        <w:t xml:space="preserve"> račun</w:t>
      </w:r>
      <w:r w:rsidR="00BA63DA">
        <w:rPr>
          <w:rFonts w:ascii="Arial" w:hAnsi="Arial" w:cs="Arial"/>
          <w:sz w:val="20"/>
        </w:rPr>
        <w:t xml:space="preserve">e, ki jih </w:t>
      </w:r>
      <w:r w:rsidRPr="00883AA2">
        <w:rPr>
          <w:rFonts w:ascii="Arial" w:hAnsi="Arial" w:cs="Arial"/>
          <w:sz w:val="20"/>
        </w:rPr>
        <w:t>ki ga bo predhodno potrdil predstavnik naročnika, plačal 30. dan od uradnega prejema računa na transakcijski račun i</w:t>
      </w:r>
      <w:r>
        <w:rPr>
          <w:rFonts w:ascii="Arial" w:hAnsi="Arial" w:cs="Arial"/>
          <w:sz w:val="20"/>
        </w:rPr>
        <w:t>z</w:t>
      </w:r>
      <w:r w:rsidRPr="00883AA2">
        <w:rPr>
          <w:rFonts w:ascii="Arial" w:hAnsi="Arial" w:cs="Arial"/>
          <w:sz w:val="20"/>
        </w:rPr>
        <w:t>vajalca številka .....................................</w:t>
      </w:r>
    </w:p>
    <w:p w:rsidR="00673E9C" w:rsidRPr="00883AA2" w:rsidRDefault="00673E9C" w:rsidP="00673E9C">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w:t>
      </w:r>
      <w:r w:rsidR="00350A02">
        <w:rPr>
          <w:rFonts w:ascii="Arial" w:hAnsi="Arial" w:cs="Arial"/>
          <w:sz w:val="20"/>
        </w:rPr>
        <w:t>e</w:t>
      </w:r>
      <w:r w:rsidRPr="00883AA2">
        <w:rPr>
          <w:rFonts w:ascii="Arial" w:hAnsi="Arial" w:cs="Arial"/>
          <w:sz w:val="20"/>
        </w:rPr>
        <w:t xml:space="preserve"> račun</w:t>
      </w:r>
      <w:r w:rsidR="00350A02">
        <w:rPr>
          <w:rFonts w:ascii="Arial" w:hAnsi="Arial" w:cs="Arial"/>
          <w:sz w:val="20"/>
        </w:rPr>
        <w:t>e,</w:t>
      </w:r>
      <w:r>
        <w:rPr>
          <w:rFonts w:ascii="Arial" w:hAnsi="Arial" w:cs="Arial"/>
          <w:sz w:val="20"/>
        </w:rPr>
        <w:t xml:space="preserve"> </w:t>
      </w:r>
      <w:r w:rsidRPr="00883AA2">
        <w:rPr>
          <w:rFonts w:ascii="Arial" w:hAnsi="Arial" w:cs="Arial"/>
          <w:sz w:val="20"/>
        </w:rPr>
        <w:t xml:space="preserve">ki </w:t>
      </w:r>
      <w:r w:rsidR="00350A02">
        <w:rPr>
          <w:rFonts w:ascii="Arial" w:hAnsi="Arial" w:cs="Arial"/>
          <w:sz w:val="20"/>
        </w:rPr>
        <w:t>jih</w:t>
      </w:r>
      <w:r w:rsidRPr="00883AA2">
        <w:rPr>
          <w:rFonts w:ascii="Arial" w:hAnsi="Arial" w:cs="Arial"/>
          <w:sz w:val="20"/>
        </w:rPr>
        <w:t xml:space="preserve"> bo predhodno potrdil predstavnik naročnika, plačal 30. dan od uradnega prejema računa na transakcijski račun</w:t>
      </w:r>
      <w:r>
        <w:rPr>
          <w:rFonts w:ascii="Arial" w:hAnsi="Arial" w:cs="Arial"/>
          <w:sz w:val="20"/>
        </w:rPr>
        <w:t xml:space="preserve"> pod</w:t>
      </w:r>
      <w:r w:rsidRPr="00883AA2">
        <w:rPr>
          <w:rFonts w:ascii="Arial" w:hAnsi="Arial" w:cs="Arial"/>
          <w:sz w:val="20"/>
        </w:rPr>
        <w:t>izvajalca številka .....................................</w:t>
      </w:r>
    </w:p>
    <w:p w:rsidR="00673E9C" w:rsidRDefault="00673E9C" w:rsidP="00673E9C">
      <w:pPr>
        <w:spacing w:line="264" w:lineRule="auto"/>
        <w:rPr>
          <w:rFonts w:ascii="Arial" w:hAnsi="Arial" w:cs="Arial"/>
        </w:rPr>
      </w:pPr>
      <w:r w:rsidRPr="00E135B2">
        <w:rPr>
          <w:rFonts w:ascii="Arial" w:hAnsi="Arial" w:cs="Arial"/>
        </w:rPr>
        <w:t>Pogodbeno ceno bo naročnik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8404BF" w:rsidRDefault="008404BF" w:rsidP="00E35687">
      <w:pPr>
        <w:widowControl w:val="0"/>
        <w:spacing w:line="264" w:lineRule="auto"/>
        <w:jc w:val="center"/>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Pr="00975300" w:rsidRDefault="00CB74D8" w:rsidP="00E35687">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 xml:space="preserve">Skrbnik pogodbe na strani </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Pr="00975300" w:rsidRDefault="00CB74D8" w:rsidP="00E35687">
      <w:pPr>
        <w:spacing w:line="264" w:lineRule="auto"/>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350A02" w:rsidRDefault="00350A02"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EC4831" w:rsidRDefault="00EC4831" w:rsidP="00EC4831">
      <w:pPr>
        <w:spacing w:line="264" w:lineRule="auto"/>
        <w:rPr>
          <w:rFonts w:ascii="Arial" w:hAnsi="Arial" w:cs="Arial"/>
          <w:color w:val="000000"/>
        </w:rPr>
      </w:pPr>
      <w:r>
        <w:rPr>
          <w:rFonts w:ascii="Arial" w:hAnsi="Arial" w:cs="Arial"/>
          <w:color w:val="000000"/>
        </w:rPr>
        <w:t>Veljavnost pogodbe preneha:</w:t>
      </w:r>
    </w:p>
    <w:p w:rsidR="00EC4831" w:rsidRDefault="00EC4831" w:rsidP="00EC4831">
      <w:pPr>
        <w:spacing w:line="264" w:lineRule="auto"/>
        <w:rPr>
          <w:rFonts w:ascii="Arial" w:hAnsi="Arial" w:cs="Arial"/>
          <w:color w:val="000000"/>
        </w:rPr>
      </w:pPr>
      <w:r>
        <w:rPr>
          <w:rFonts w:ascii="Arial" w:hAnsi="Arial" w:cs="Arial"/>
          <w:color w:val="000000"/>
        </w:rPr>
        <w:t>- s potekom časa, za katerega je sklenjena;</w:t>
      </w:r>
    </w:p>
    <w:p w:rsidR="00EC4831" w:rsidRDefault="00EC4831" w:rsidP="00EC4831">
      <w:pPr>
        <w:spacing w:line="264" w:lineRule="auto"/>
        <w:rPr>
          <w:rFonts w:ascii="Arial" w:hAnsi="Arial" w:cs="Arial"/>
          <w:color w:val="000000"/>
        </w:rPr>
      </w:pPr>
      <w:r>
        <w:rPr>
          <w:rFonts w:ascii="Arial" w:hAnsi="Arial" w:cs="Arial"/>
          <w:color w:val="000000"/>
        </w:rPr>
        <w:t>- s pisnim sporazumom;</w:t>
      </w:r>
    </w:p>
    <w:p w:rsidR="00EC4831" w:rsidRDefault="00EC4831" w:rsidP="00EC4831">
      <w:pPr>
        <w:spacing w:line="264" w:lineRule="auto"/>
        <w:jc w:val="both"/>
        <w:rPr>
          <w:rFonts w:ascii="Arial" w:hAnsi="Arial" w:cs="Arial"/>
          <w:color w:val="000000"/>
        </w:rPr>
      </w:pPr>
      <w:r>
        <w:rPr>
          <w:rFonts w:ascii="Arial" w:hAnsi="Arial" w:cs="Arial"/>
          <w:color w:val="000000"/>
        </w:rPr>
        <w:t xml:space="preserve">- </w:t>
      </w:r>
      <w:r w:rsidRPr="00522D57">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w:hAnsi="Arial" w:cs="Arial"/>
          <w:color w:val="000000"/>
        </w:rPr>
        <w:t>;</w:t>
      </w:r>
    </w:p>
    <w:p w:rsidR="00EC4831" w:rsidRDefault="00EC4831" w:rsidP="00EC4831">
      <w:pPr>
        <w:spacing w:line="264" w:lineRule="auto"/>
        <w:rPr>
          <w:rFonts w:ascii="Arial" w:hAnsi="Arial" w:cs="Arial"/>
          <w:color w:val="000000"/>
        </w:rPr>
      </w:pPr>
      <w:r>
        <w:rPr>
          <w:rFonts w:ascii="Arial" w:hAnsi="Arial" w:cs="Arial"/>
          <w:color w:val="000000"/>
        </w:rPr>
        <w:t>- s pisnim odstopom.</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6022CC" w:rsidRDefault="00EC4831" w:rsidP="00EC4831">
      <w:pPr>
        <w:spacing w:line="264" w:lineRule="auto"/>
        <w:rPr>
          <w:rFonts w:ascii="Arial" w:hAnsi="Arial" w:cs="Arial"/>
        </w:rPr>
      </w:pPr>
      <w:r>
        <w:rPr>
          <w:rFonts w:ascii="Arial" w:hAnsi="Arial" w:cs="Arial"/>
          <w:color w:val="000000"/>
        </w:rPr>
        <w:t xml:space="preserve">- </w:t>
      </w:r>
      <w:r w:rsidRPr="006022CC">
        <w:rPr>
          <w:rFonts w:ascii="Arial" w:hAnsi="Arial" w:cs="Arial"/>
        </w:rPr>
        <w:t>izvajalec v primeru zamude tudi v podaljšanem roku ne izpolni obveznosti;</w:t>
      </w:r>
    </w:p>
    <w:p w:rsidR="00EC4831" w:rsidRDefault="00EC4831" w:rsidP="00EC4831">
      <w:pPr>
        <w:spacing w:line="264" w:lineRule="auto"/>
        <w:rPr>
          <w:rFonts w:ascii="Arial" w:hAnsi="Arial" w:cs="Arial"/>
          <w:color w:val="000000"/>
        </w:rPr>
      </w:pPr>
      <w:r>
        <w:rPr>
          <w:rFonts w:ascii="Arial" w:hAnsi="Arial" w:cs="Arial"/>
          <w:color w:val="000000"/>
        </w:rPr>
        <w:t>- se javno naročilo bistveno spremeni, kar terja nov postopek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se zaradi hudih kršitev obveznosti iz Pogodbe o Evropski uniji (PEU), Pogodbe o delovanju Evropske unije (PDEU) in ZJN-3, ki jih po postopku v skladu z 258. členom PDEU ugotovi Sodišče Evropske Unije, javno naročilo ne bi smelo oddati izvajalcu;</w:t>
      </w:r>
    </w:p>
    <w:p w:rsidR="00EC4831" w:rsidRPr="00EC16B7" w:rsidRDefault="00EC4831" w:rsidP="00EC4831">
      <w:pPr>
        <w:spacing w:line="264" w:lineRule="auto"/>
        <w:rPr>
          <w:rFonts w:ascii="Arial" w:hAnsi="Arial" w:cs="Arial"/>
          <w:color w:val="000000"/>
        </w:rPr>
      </w:pPr>
      <w:r>
        <w:rPr>
          <w:rFonts w:ascii="Arial" w:hAnsi="Arial" w:cs="Arial"/>
          <w:color w:val="000000"/>
        </w:rPr>
        <w:t>- izvajalec sicer krši določila pogodbe.</w:t>
      </w:r>
    </w:p>
    <w:p w:rsidR="007A3A0C" w:rsidRDefault="007A3A0C" w:rsidP="00E35687">
      <w:pPr>
        <w:spacing w:line="264" w:lineRule="auto"/>
        <w:rPr>
          <w:rFonts w:ascii="Arial" w:hAnsi="Arial" w:cs="Arial"/>
        </w:rPr>
      </w:pPr>
    </w:p>
    <w:p w:rsidR="00853532" w:rsidRDefault="00853532" w:rsidP="00E35687">
      <w:pPr>
        <w:spacing w:line="264" w:lineRule="auto"/>
        <w:rPr>
          <w:rFonts w:ascii="Arial" w:hAnsi="Arial" w:cs="Arial"/>
        </w:rPr>
      </w:pPr>
    </w:p>
    <w:p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rsidR="00350A02" w:rsidRDefault="00350A02"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14. člen</w:t>
      </w:r>
    </w:p>
    <w:p w:rsidR="00350A02" w:rsidRDefault="00350A02" w:rsidP="00350A02">
      <w:pPr>
        <w:spacing w:line="264" w:lineRule="auto"/>
        <w:jc w:val="center"/>
        <w:rPr>
          <w:rFonts w:ascii="Arial" w:hAnsi="Arial" w:cs="Arial"/>
          <w:color w:val="000000"/>
        </w:rPr>
      </w:pPr>
    </w:p>
    <w:p w:rsidR="00350A02" w:rsidRDefault="00350A02" w:rsidP="00350A02">
      <w:pPr>
        <w:jc w:val="both"/>
        <w:rPr>
          <w:rFonts w:ascii="Arial" w:hAnsi="Arial" w:cs="Arial"/>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naročniku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00853532">
        <w:rPr>
          <w:rFonts w:ascii="Arial" w:hAnsi="Arial" w:cs="Arial"/>
        </w:rPr>
        <w:t>30. 11.</w:t>
      </w:r>
      <w:r>
        <w:rPr>
          <w:rFonts w:ascii="Arial" w:hAnsi="Arial" w:cs="Arial"/>
        </w:rPr>
        <w:t xml:space="preserve"> 202</w:t>
      </w:r>
      <w:r w:rsidR="004F088D">
        <w:rPr>
          <w:rFonts w:ascii="Arial" w:hAnsi="Arial" w:cs="Arial"/>
        </w:rPr>
        <w:t>1</w:t>
      </w:r>
      <w:r>
        <w:rPr>
          <w:rFonts w:ascii="Arial" w:hAnsi="Arial" w:cs="Arial"/>
        </w:rPr>
        <w:t xml:space="preserve">. </w:t>
      </w:r>
    </w:p>
    <w:p w:rsidR="00350A02" w:rsidRDefault="00350A02" w:rsidP="00350A02">
      <w:pPr>
        <w:jc w:val="both"/>
        <w:rPr>
          <w:rFonts w:ascii="Arial" w:hAnsi="Arial" w:cs="Arial"/>
        </w:rPr>
      </w:pPr>
    </w:p>
    <w:p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350A02" w:rsidRDefault="00350A02" w:rsidP="00350A02">
      <w:pPr>
        <w:jc w:val="both"/>
        <w:rPr>
          <w:rFonts w:ascii="Arial" w:hAnsi="Arial" w:cs="Arial"/>
        </w:rPr>
      </w:pPr>
      <w:r w:rsidRPr="000F7E1A">
        <w:rPr>
          <w:rFonts w:ascii="Arial" w:hAnsi="Arial" w:cs="Arial"/>
        </w:rPr>
        <w:t>-</w:t>
      </w:r>
      <w:r>
        <w:rPr>
          <w:rFonts w:ascii="Arial" w:hAnsi="Arial" w:cs="Arial"/>
        </w:rPr>
        <w:t xml:space="preserve"> če izvajalec obveznosti po pogodbi ne izpolnjuje oz. jih ne izpolnjuje v dogovorjenem obsegu, kvaliteti in rokih, dogovorjenih s pogodbo;</w:t>
      </w:r>
    </w:p>
    <w:p w:rsidR="00350A02" w:rsidRDefault="00350A02" w:rsidP="00350A02">
      <w:pPr>
        <w:jc w:val="both"/>
        <w:rPr>
          <w:rFonts w:ascii="Arial" w:hAnsi="Arial" w:cs="Arial"/>
        </w:rPr>
      </w:pPr>
      <w:r>
        <w:rPr>
          <w:rFonts w:ascii="Arial" w:hAnsi="Arial" w:cs="Arial"/>
        </w:rPr>
        <w:t>- če izvajalec iz neupravičenih razlogov odstopi od pogodbe;</w:t>
      </w:r>
    </w:p>
    <w:p w:rsidR="00350A02" w:rsidRDefault="00350A02" w:rsidP="00350A02">
      <w:pPr>
        <w:jc w:val="both"/>
        <w:rPr>
          <w:rFonts w:ascii="Arial" w:hAnsi="Arial" w:cs="Arial"/>
        </w:rPr>
      </w:pPr>
      <w:r>
        <w:rPr>
          <w:rFonts w:ascii="Arial" w:hAnsi="Arial" w:cs="Arial"/>
        </w:rPr>
        <w:t>- če naročnik iz razlogov na strani izvajalca odstopi od pogodbe.</w:t>
      </w:r>
    </w:p>
    <w:p w:rsidR="00350A02" w:rsidRPr="00B23DE6" w:rsidRDefault="00350A02" w:rsidP="00350A02">
      <w:pPr>
        <w:rPr>
          <w:rFonts w:ascii="Arial" w:hAnsi="Arial" w:cs="Arial"/>
          <w:color w:val="000000"/>
          <w:highlight w:val="yellow"/>
        </w:rPr>
      </w:pPr>
    </w:p>
    <w:p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350A02" w:rsidRDefault="00350A02" w:rsidP="00350A02">
      <w:pPr>
        <w:spacing w:line="264" w:lineRule="auto"/>
        <w:rPr>
          <w:rFonts w:ascii="Arial" w:hAnsi="Arial" w:cs="Arial"/>
          <w:color w:val="000000"/>
        </w:rPr>
      </w:pPr>
    </w:p>
    <w:p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350A02" w:rsidRDefault="00350A02" w:rsidP="00350A02">
      <w:pPr>
        <w:spacing w:line="264" w:lineRule="auto"/>
        <w:rPr>
          <w:rFonts w:ascii="Arial" w:hAnsi="Arial" w:cs="Arial"/>
        </w:rPr>
      </w:pPr>
    </w:p>
    <w:p w:rsidR="00350A02" w:rsidRDefault="00350A02"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620487" w:rsidRPr="00975300" w:rsidRDefault="00620487" w:rsidP="00620487">
      <w:pPr>
        <w:spacing w:line="264" w:lineRule="auto"/>
        <w:jc w:val="both"/>
        <w:rPr>
          <w:rFonts w:ascii="Arial" w:hAnsi="Arial" w:cs="Arial"/>
        </w:rPr>
      </w:pPr>
      <w:r w:rsidRPr="00975300">
        <w:rPr>
          <w:rFonts w:ascii="Arial" w:hAnsi="Arial" w:cs="Arial"/>
        </w:rPr>
        <w:t>je nična.</w:t>
      </w:r>
    </w:p>
    <w:p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B252B" w:rsidRDefault="002B252B" w:rsidP="00002B68">
      <w:pPr>
        <w:widowControl w:val="0"/>
        <w:spacing w:line="264" w:lineRule="auto"/>
        <w:jc w:val="center"/>
        <w:rPr>
          <w:rFonts w:ascii="Arial" w:hAnsi="Arial" w:cs="Arial"/>
        </w:rPr>
      </w:pPr>
    </w:p>
    <w:p w:rsidR="00853532" w:rsidRDefault="00853532"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rsidR="00EC4831" w:rsidRDefault="00EC4831" w:rsidP="00EC4831">
      <w:pPr>
        <w:widowControl w:val="0"/>
        <w:ind w:left="360"/>
        <w:jc w:val="center"/>
        <w:rPr>
          <w:rFonts w:ascii="Arial" w:hAnsi="Arial" w:cs="Arial"/>
        </w:rPr>
      </w:pPr>
    </w:p>
    <w:p w:rsidR="00E76B82" w:rsidRDefault="00E76B82" w:rsidP="00E76B82">
      <w:pPr>
        <w:pStyle w:val="Telobesedila3"/>
        <w:rPr>
          <w:rFonts w:ascii="Arial" w:hAnsi="Arial" w:cs="Arial"/>
          <w:i w:val="0"/>
          <w:iCs w:val="0"/>
          <w:sz w:val="20"/>
        </w:rPr>
      </w:pPr>
      <w:r w:rsidRPr="00AF1DCB">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rsidR="006B5C70" w:rsidRPr="00AF1DCB" w:rsidRDefault="006B5C70" w:rsidP="00E76B82">
      <w:pPr>
        <w:pStyle w:val="Telobesedila3"/>
        <w:rPr>
          <w:rFonts w:ascii="Arial" w:hAnsi="Arial" w:cs="Arial"/>
          <w:i w:val="0"/>
          <w:iCs w:val="0"/>
          <w:sz w:val="20"/>
        </w:rPr>
      </w:pPr>
    </w:p>
    <w:p w:rsidR="00E76B82" w:rsidRPr="006B5C70" w:rsidRDefault="006B5C70" w:rsidP="00E76B82">
      <w:pPr>
        <w:pStyle w:val="Telobesedila3"/>
        <w:rPr>
          <w:rFonts w:ascii="Arial" w:hAnsi="Arial" w:cs="Arial"/>
          <w:i w:val="0"/>
          <w:iCs w:val="0"/>
          <w:sz w:val="20"/>
        </w:rPr>
      </w:pPr>
      <w:r w:rsidRPr="006B5C70">
        <w:rPr>
          <w:rFonts w:ascii="Arial" w:hAnsi="Arial" w:cs="Arial"/>
          <w:i w:val="0"/>
          <w:sz w:val="20"/>
        </w:rPr>
        <w:t>Izvajalec mora za enake cene, termine in pogoje zagotoviti enake dosege, kot je bilo predvideno v ponudbi.</w:t>
      </w:r>
    </w:p>
    <w:p w:rsidR="006B5C70" w:rsidRPr="00AF1DCB" w:rsidRDefault="006B5C70" w:rsidP="00E76B82">
      <w:pPr>
        <w:pStyle w:val="Telobesedila3"/>
        <w:rPr>
          <w:rFonts w:ascii="Arial" w:hAnsi="Arial" w:cs="Arial"/>
          <w:i w:val="0"/>
          <w:iCs w:val="0"/>
          <w:sz w:val="20"/>
        </w:rPr>
      </w:pPr>
    </w:p>
    <w:p w:rsidR="00E76B82" w:rsidRPr="00AF1DCB" w:rsidRDefault="00E76B82" w:rsidP="00E76B82">
      <w:pPr>
        <w:pStyle w:val="Telobesedila3"/>
        <w:rPr>
          <w:rFonts w:ascii="Arial" w:hAnsi="Arial" w:cs="Arial"/>
          <w:i w:val="0"/>
          <w:iCs w:val="0"/>
          <w:sz w:val="20"/>
        </w:rPr>
      </w:pPr>
      <w:r w:rsidRPr="00AF1DCB">
        <w:rPr>
          <w:rFonts w:ascii="Arial" w:hAnsi="Arial" w:cs="Arial"/>
          <w:i w:val="0"/>
          <w:iCs w:val="0"/>
          <w:sz w:val="20"/>
        </w:rPr>
        <w:t>Z dnem plačila posameznih storitev postanejo vse materialne in druge avtorske pravice izvajalca, ki nastanejo v zvezi s</w:t>
      </w:r>
      <w:r>
        <w:rPr>
          <w:rFonts w:ascii="Arial" w:hAnsi="Arial" w:cs="Arial"/>
          <w:i w:val="0"/>
          <w:iCs w:val="0"/>
          <w:sz w:val="20"/>
        </w:rPr>
        <w:t xml:space="preserve"> </w:t>
      </w:r>
      <w:r w:rsidRPr="00AF1DCB">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rsidR="00E76B82" w:rsidRPr="00AF1DCB" w:rsidRDefault="00E76B82" w:rsidP="00E76B82">
      <w:pPr>
        <w:pStyle w:val="Telobesedila3"/>
        <w:rPr>
          <w:rFonts w:ascii="Arial" w:hAnsi="Arial" w:cs="Arial"/>
          <w:i w:val="0"/>
          <w:iCs w:val="0"/>
          <w:sz w:val="20"/>
        </w:rPr>
      </w:pPr>
    </w:p>
    <w:p w:rsidR="00E76B82" w:rsidRDefault="00E76B82" w:rsidP="00E76B82">
      <w:pPr>
        <w:widowControl w:val="0"/>
        <w:spacing w:line="240" w:lineRule="exact"/>
        <w:jc w:val="both"/>
        <w:rPr>
          <w:rFonts w:ascii="Arial" w:hAnsi="Arial" w:cs="Arial"/>
        </w:rPr>
      </w:pPr>
      <w:r w:rsidRPr="00AF1DCB">
        <w:rPr>
          <w:rFonts w:ascii="Arial" w:hAnsi="Arial" w:cs="Arial"/>
        </w:rPr>
        <w:t>Izvajalec je moralno in materialno odgovoren, da ni tretje fizične ali pravne osebe, ki bi si utegnila prisvajati pravico do avtorskega dela, ki je predmet stvaritve pri opravljanju dela v skladu sto pogodbo</w:t>
      </w:r>
      <w:r>
        <w:rPr>
          <w:rFonts w:ascii="Arial" w:hAnsi="Arial" w:cs="Arial"/>
        </w:rPr>
        <w:t xml:space="preserve">. </w:t>
      </w:r>
    </w:p>
    <w:p w:rsidR="00EC4831" w:rsidRDefault="00EC4831" w:rsidP="00EC4831">
      <w:pPr>
        <w:widowControl w:val="0"/>
        <w:spacing w:line="240" w:lineRule="exact"/>
        <w:jc w:val="both"/>
        <w:rPr>
          <w:rFonts w:ascii="Arial" w:hAnsi="Arial" w:cs="Arial"/>
        </w:rPr>
      </w:pP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E76B82">
        <w:rPr>
          <w:rFonts w:ascii="Arial" w:hAnsi="Arial" w:cs="Arial"/>
        </w:rPr>
        <w:t>7</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E76B82">
        <w:rPr>
          <w:rFonts w:ascii="Arial" w:hAnsi="Arial" w:cs="Arial"/>
        </w:rPr>
        <w:t>8</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B3632F" w:rsidP="00002B68">
      <w:pPr>
        <w:spacing w:line="240" w:lineRule="exact"/>
        <w:jc w:val="center"/>
        <w:rPr>
          <w:rFonts w:ascii="Arial" w:hAnsi="Arial" w:cs="Arial"/>
        </w:rPr>
      </w:pPr>
    </w:p>
    <w:p w:rsidR="00002B68" w:rsidRPr="00CD750F" w:rsidRDefault="00002B68" w:rsidP="00002B68">
      <w:pPr>
        <w:spacing w:line="240" w:lineRule="exact"/>
        <w:jc w:val="center"/>
        <w:rPr>
          <w:rFonts w:ascii="Arial" w:hAnsi="Arial" w:cs="Arial"/>
        </w:rPr>
      </w:pPr>
      <w:r>
        <w:rPr>
          <w:rFonts w:ascii="Arial" w:hAnsi="Arial" w:cs="Arial"/>
        </w:rPr>
        <w:t>1</w:t>
      </w:r>
      <w:r w:rsidR="00E76B82">
        <w:rPr>
          <w:rFonts w:ascii="Arial" w:hAnsi="Arial" w:cs="Arial"/>
        </w:rPr>
        <w:t>9</w:t>
      </w:r>
      <w:r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2B252B" w:rsidRDefault="00002B68" w:rsidP="002B252B">
      <w:pPr>
        <w:spacing w:line="240" w:lineRule="exact"/>
        <w:jc w:val="both"/>
        <w:rPr>
          <w:rFonts w:ascii="Arial" w:hAnsi="Arial" w:cs="Arial"/>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do </w:t>
      </w:r>
      <w:r w:rsidR="00853532">
        <w:rPr>
          <w:rFonts w:ascii="Arial" w:hAnsi="Arial" w:cs="Arial"/>
        </w:rPr>
        <w:t>30. 11.</w:t>
      </w:r>
      <w:r w:rsidR="00E76B82">
        <w:rPr>
          <w:rFonts w:ascii="Arial" w:hAnsi="Arial" w:cs="Arial"/>
        </w:rPr>
        <w:t xml:space="preserve"> 202</w:t>
      </w:r>
      <w:r w:rsidR="004F088D">
        <w:rPr>
          <w:rFonts w:ascii="Arial" w:hAnsi="Arial" w:cs="Arial"/>
        </w:rPr>
        <w:t>1</w:t>
      </w:r>
      <w:r w:rsidR="00E76B82">
        <w:rPr>
          <w:rFonts w:ascii="Arial" w:hAnsi="Arial" w:cs="Arial"/>
        </w:rPr>
        <w:t>.</w:t>
      </w:r>
    </w:p>
    <w:p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 xml:space="preserve">Če katerokoli od določil pogodbe je ali postane neveljavno, to ne vpliva na ostala določila pogodbe. </w:t>
      </w: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E76B82" w:rsidRDefault="00E76B82" w:rsidP="00002B68">
      <w:pPr>
        <w:widowControl w:val="0"/>
        <w:spacing w:line="240" w:lineRule="exact"/>
        <w:ind w:left="360"/>
        <w:jc w:val="center"/>
        <w:rPr>
          <w:rFonts w:ascii="Arial" w:hAnsi="Arial" w:cs="Arial"/>
        </w:rPr>
      </w:pPr>
    </w:p>
    <w:p w:rsidR="00002B68" w:rsidRDefault="00E76B82" w:rsidP="00002B68">
      <w:pPr>
        <w:widowControl w:val="0"/>
        <w:spacing w:line="240" w:lineRule="exact"/>
        <w:ind w:left="360"/>
        <w:jc w:val="center"/>
        <w:rPr>
          <w:rFonts w:ascii="Arial" w:hAnsi="Arial" w:cs="Arial"/>
        </w:rPr>
      </w:pPr>
      <w:r>
        <w:rPr>
          <w:rFonts w:ascii="Arial" w:hAnsi="Arial" w:cs="Arial"/>
        </w:rPr>
        <w:t>20</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w:t>
      </w:r>
      <w:r>
        <w:rPr>
          <w:rFonts w:ascii="Arial" w:hAnsi="Arial" w:cs="Arial"/>
          <w:color w:val="000000"/>
          <w:sz w:val="20"/>
          <w:szCs w:val="18"/>
        </w:rPr>
        <w:t xml:space="preserve"> </w:t>
      </w:r>
      <w:r w:rsidRPr="00FB5774">
        <w:rPr>
          <w:rFonts w:ascii="Arial" w:hAnsi="Arial" w:cs="Arial"/>
          <w:color w:val="000000"/>
          <w:sz w:val="20"/>
          <w:szCs w:val="18"/>
        </w:rPr>
        <w:t>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247AEA">
        <w:rPr>
          <w:rFonts w:ascii="Arial" w:hAnsi="Arial" w:cs="Arial"/>
          <w:color w:val="000000"/>
        </w:rPr>
        <w:t>1</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2B252B" w:rsidRDefault="002B252B" w:rsidP="00002B68">
      <w:pPr>
        <w:widowControl w:val="0"/>
        <w:ind w:left="360"/>
        <w:rPr>
          <w:rFonts w:ascii="Arial" w:hAnsi="Arial" w:cs="Arial"/>
        </w:rPr>
      </w:pPr>
    </w:p>
    <w:p w:rsidR="00002B68" w:rsidRPr="00CD750F" w:rsidRDefault="00E818B3" w:rsidP="002B252B">
      <w:pPr>
        <w:widowControl w:val="0"/>
        <w:ind w:left="360"/>
        <w:jc w:val="center"/>
        <w:rPr>
          <w:rFonts w:ascii="Arial" w:hAnsi="Arial" w:cs="Arial"/>
        </w:rPr>
      </w:pPr>
      <w:r>
        <w:rPr>
          <w:rFonts w:ascii="Arial" w:hAnsi="Arial" w:cs="Arial"/>
        </w:rPr>
        <w:t>2</w:t>
      </w:r>
      <w:r w:rsidR="00247AEA">
        <w:rPr>
          <w:rFonts w:ascii="Arial" w:hAnsi="Arial" w:cs="Arial"/>
        </w:rPr>
        <w:t>2</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002B68" w:rsidRPr="00CD750F" w:rsidRDefault="00002B68" w:rsidP="00002B68">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rsidR="00002B68" w:rsidRPr="00CD750F" w:rsidRDefault="00002B68" w:rsidP="00002B68">
      <w:pPr>
        <w:rPr>
          <w:rFonts w:ascii="Arial" w:hAnsi="Arial" w:cs="Arial"/>
        </w:rPr>
      </w:pPr>
    </w:p>
    <w:p w:rsidR="00002B68" w:rsidRDefault="00002B68" w:rsidP="00002B68">
      <w:pPr>
        <w:spacing w:line="264" w:lineRule="auto"/>
        <w:jc w:val="center"/>
        <w:rPr>
          <w:rFonts w:ascii="Arial" w:hAnsi="Arial" w:cs="Arial"/>
        </w:rPr>
      </w:pPr>
    </w:p>
    <w:p w:rsidR="00002B68" w:rsidRPr="00975300" w:rsidRDefault="00002B68" w:rsidP="00002B68">
      <w:pPr>
        <w:rPr>
          <w:rFonts w:ascii="Arial" w:hAnsi="Arial" w:cs="Arial"/>
          <w:b/>
          <w:i/>
        </w:rPr>
      </w:pPr>
    </w:p>
    <w:p w:rsidR="00002B68" w:rsidRPr="00975300" w:rsidRDefault="00002B68" w:rsidP="00002B68">
      <w:pPr>
        <w:spacing w:line="264" w:lineRule="auto"/>
        <w:jc w:val="both"/>
        <w:rPr>
          <w:rFonts w:ascii="Arial" w:hAnsi="Arial" w:cs="Arial"/>
          <w:color w:val="000000"/>
        </w:rPr>
      </w:pPr>
    </w:p>
    <w:p w:rsidR="00002B68" w:rsidRPr="00975300" w:rsidRDefault="00002B68" w:rsidP="00002B68">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rsidR="00002B68" w:rsidRPr="00975300" w:rsidRDefault="00002B68" w:rsidP="00002B68">
      <w:pPr>
        <w:pStyle w:val="Telobesedila"/>
        <w:spacing w:line="264" w:lineRule="auto"/>
        <w:rPr>
          <w:rFonts w:ascii="Arial" w:hAnsi="Arial" w:cs="Arial"/>
          <w:b/>
          <w:bCs/>
          <w:sz w:val="20"/>
        </w:rPr>
      </w:pPr>
    </w:p>
    <w:p w:rsidR="00002B68" w:rsidRPr="00975300" w:rsidRDefault="00002B68" w:rsidP="00002B68">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REPUBLIKA SLOVENIJA</w:t>
      </w:r>
    </w:p>
    <w:p w:rsidR="00002B68"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002B68" w:rsidRPr="00975300" w:rsidRDefault="00002B68" w:rsidP="00002B68">
      <w:pPr>
        <w:pStyle w:val="Telobesedila"/>
        <w:spacing w:line="264" w:lineRule="auto"/>
        <w:rPr>
          <w:rFonts w:ascii="Arial" w:hAnsi="Arial" w:cs="Arial"/>
          <w:sz w:val="20"/>
        </w:rPr>
      </w:pPr>
      <w:r>
        <w:rPr>
          <w:rFonts w:ascii="Arial" w:hAnsi="Arial" w:cs="Arial"/>
          <w:sz w:val="20"/>
        </w:rPr>
        <w:t xml:space="preserve">                                                                                    </w:t>
      </w:r>
      <w:r w:rsidR="00853532">
        <w:rPr>
          <w:rFonts w:ascii="Arial" w:hAnsi="Arial" w:cs="Arial"/>
          <w:sz w:val="20"/>
        </w:rPr>
        <w:t xml:space="preserve">     </w:t>
      </w:r>
      <w:r>
        <w:rPr>
          <w:rFonts w:ascii="Arial" w:hAnsi="Arial" w:cs="Arial"/>
          <w:sz w:val="20"/>
        </w:rPr>
        <w:t>GOZDARSTVO IN PREHRANO</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4E2D60">
        <w:rPr>
          <w:rFonts w:ascii="Arial" w:hAnsi="Arial" w:cs="Arial"/>
          <w:sz w:val="20"/>
        </w:rPr>
        <w:t xml:space="preserve">Dr. </w:t>
      </w:r>
      <w:r w:rsidR="00853532">
        <w:rPr>
          <w:rFonts w:ascii="Arial" w:hAnsi="Arial" w:cs="Arial"/>
          <w:sz w:val="20"/>
        </w:rPr>
        <w:t>Jože Podgoršek</w:t>
      </w:r>
      <w:r w:rsidR="004E2D60">
        <w:rPr>
          <w:rFonts w:ascii="Arial" w:hAnsi="Arial" w:cs="Arial"/>
          <w:sz w:val="20"/>
        </w:rPr>
        <w:t xml:space="preserve"> </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853532">
        <w:rPr>
          <w:rFonts w:ascii="Arial" w:hAnsi="Arial" w:cs="Arial"/>
          <w:sz w:val="20"/>
        </w:rPr>
        <w:t>M</w:t>
      </w:r>
      <w:r w:rsidRPr="00975300">
        <w:rPr>
          <w:rFonts w:ascii="Arial" w:hAnsi="Arial" w:cs="Arial"/>
          <w:sz w:val="20"/>
        </w:rPr>
        <w:t>inist</w:t>
      </w:r>
      <w:r w:rsidR="00853532">
        <w:rPr>
          <w:rFonts w:ascii="Arial" w:hAnsi="Arial" w:cs="Arial"/>
          <w:sz w:val="20"/>
        </w:rPr>
        <w:t>er</w:t>
      </w:r>
      <w:bookmarkStart w:id="4" w:name="_GoBack"/>
      <w:bookmarkEnd w:id="4"/>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7"/>
      <w:footerReference w:type="default" r:id="rId8"/>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8C" w:rsidRDefault="00D9638C">
      <w:r>
        <w:separator/>
      </w:r>
    </w:p>
  </w:endnote>
  <w:endnote w:type="continuationSeparator" w:id="0">
    <w:p w:rsidR="00D9638C" w:rsidRDefault="00D9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03495"/>
      <w:docPartObj>
        <w:docPartGallery w:val="Page Numbers (Bottom of Page)"/>
        <w:docPartUnique/>
      </w:docPartObj>
    </w:sdtPr>
    <w:sdtContent>
      <w:p w:rsidR="006B01A2" w:rsidRDefault="006B01A2">
        <w:pPr>
          <w:pStyle w:val="Noga"/>
          <w:jc w:val="right"/>
        </w:pPr>
        <w:r>
          <w:fldChar w:fldCharType="begin"/>
        </w:r>
        <w:r>
          <w:instrText>PAGE   \* MERGEFORMAT</w:instrText>
        </w:r>
        <w:r>
          <w:fldChar w:fldCharType="separate"/>
        </w:r>
        <w:r>
          <w:rPr>
            <w:noProof/>
          </w:rPr>
          <w:t>7</w:t>
        </w:r>
        <w:r>
          <w:fldChar w:fldCharType="end"/>
        </w:r>
        <w:r>
          <w:t>/7</w:t>
        </w:r>
      </w:p>
    </w:sdtContent>
  </w:sdt>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8C" w:rsidRDefault="00D9638C">
      <w:r>
        <w:separator/>
      </w:r>
    </w:p>
  </w:footnote>
  <w:footnote w:type="continuationSeparator" w:id="0">
    <w:p w:rsidR="00D9638C" w:rsidRDefault="00D9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853532">
      <w:rPr>
        <w:rFonts w:ascii="Arial" w:hAnsi="Arial" w:cs="Arial"/>
        <w:noProof/>
        <w:sz w:val="18"/>
        <w:szCs w:val="18"/>
      </w:rPr>
      <w:t>91</w:t>
    </w:r>
    <w:r w:rsidR="00CC12A2">
      <w:rPr>
        <w:rFonts w:ascii="Arial" w:hAnsi="Arial" w:cs="Arial"/>
        <w:noProof/>
        <w:sz w:val="18"/>
        <w:szCs w:val="18"/>
      </w:rPr>
      <w:t>/2</w:t>
    </w:r>
    <w:r w:rsidR="00906057">
      <w:rPr>
        <w:rFonts w:ascii="Arial" w:hAnsi="Arial" w:cs="Arial"/>
        <w:noProof/>
        <w:sz w:val="18"/>
        <w:szCs w:val="18"/>
      </w:rPr>
      <w:t>0</w:t>
    </w:r>
    <w:r w:rsidR="00C37CB2">
      <w:rPr>
        <w:rFonts w:ascii="Arial" w:hAnsi="Arial" w:cs="Arial"/>
        <w:noProof/>
        <w:sz w:val="18"/>
        <w:szCs w:val="18"/>
      </w:rPr>
      <w:t>2</w:t>
    </w:r>
    <w:r w:rsidR="00853532">
      <w:rPr>
        <w:rFonts w:ascii="Arial" w:hAnsi="Arial" w:cs="Arial"/>
        <w:noProof/>
        <w:sz w:val="18"/>
        <w:szCs w:val="18"/>
      </w:rPr>
      <w:t>1</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2"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1"/>
  </w:num>
  <w:num w:numId="2">
    <w:abstractNumId w:val="7"/>
  </w:num>
  <w:num w:numId="3">
    <w:abstractNumId w:val="12"/>
  </w:num>
  <w:num w:numId="4">
    <w:abstractNumId w:val="5"/>
  </w:num>
  <w:num w:numId="5">
    <w:abstractNumId w:val="10"/>
  </w:num>
  <w:num w:numId="6">
    <w:abstractNumId w:val="4"/>
  </w:num>
  <w:num w:numId="7">
    <w:abstractNumId w:val="9"/>
  </w:num>
  <w:num w:numId="8">
    <w:abstractNumId w:val="2"/>
  </w:num>
  <w:num w:numId="9">
    <w:abstractNumId w:val="3"/>
  </w:num>
  <w:num w:numId="10">
    <w:abstractNumId w:val="14"/>
  </w:num>
  <w:num w:numId="11">
    <w:abstractNumId w:val="6"/>
  </w:num>
  <w:num w:numId="12">
    <w:abstractNumId w:val="8"/>
  </w:num>
  <w:num w:numId="1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7289"/>
    <w:rsid w:val="00064CCC"/>
    <w:rsid w:val="000910C7"/>
    <w:rsid w:val="00097A54"/>
    <w:rsid w:val="000A0353"/>
    <w:rsid w:val="000A2546"/>
    <w:rsid w:val="000D39B2"/>
    <w:rsid w:val="000E32BD"/>
    <w:rsid w:val="000E6025"/>
    <w:rsid w:val="000F2E3C"/>
    <w:rsid w:val="00121B07"/>
    <w:rsid w:val="00132A75"/>
    <w:rsid w:val="00135C4F"/>
    <w:rsid w:val="00157410"/>
    <w:rsid w:val="0016053A"/>
    <w:rsid w:val="0017227A"/>
    <w:rsid w:val="001754E9"/>
    <w:rsid w:val="001B4D20"/>
    <w:rsid w:val="001B65C8"/>
    <w:rsid w:val="001B7DBF"/>
    <w:rsid w:val="002007E1"/>
    <w:rsid w:val="00206AF7"/>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3FE3"/>
    <w:rsid w:val="002F2C54"/>
    <w:rsid w:val="002F2F07"/>
    <w:rsid w:val="002F42F3"/>
    <w:rsid w:val="002F6249"/>
    <w:rsid w:val="00307AD1"/>
    <w:rsid w:val="00324291"/>
    <w:rsid w:val="003308D7"/>
    <w:rsid w:val="0033308E"/>
    <w:rsid w:val="003355B4"/>
    <w:rsid w:val="00336B89"/>
    <w:rsid w:val="00346B16"/>
    <w:rsid w:val="00350A02"/>
    <w:rsid w:val="00383042"/>
    <w:rsid w:val="003959E1"/>
    <w:rsid w:val="00395F36"/>
    <w:rsid w:val="003976E8"/>
    <w:rsid w:val="003A4D04"/>
    <w:rsid w:val="003B28E9"/>
    <w:rsid w:val="00406E87"/>
    <w:rsid w:val="004161A3"/>
    <w:rsid w:val="00416D14"/>
    <w:rsid w:val="0042014B"/>
    <w:rsid w:val="004331B8"/>
    <w:rsid w:val="004450B8"/>
    <w:rsid w:val="004500E7"/>
    <w:rsid w:val="00453FDF"/>
    <w:rsid w:val="004570F4"/>
    <w:rsid w:val="00461C3B"/>
    <w:rsid w:val="00467B8D"/>
    <w:rsid w:val="004A583A"/>
    <w:rsid w:val="004E2D60"/>
    <w:rsid w:val="004E302A"/>
    <w:rsid w:val="004F088D"/>
    <w:rsid w:val="0053403F"/>
    <w:rsid w:val="0053777A"/>
    <w:rsid w:val="0054291F"/>
    <w:rsid w:val="005506A7"/>
    <w:rsid w:val="0055281A"/>
    <w:rsid w:val="00564002"/>
    <w:rsid w:val="00567D44"/>
    <w:rsid w:val="005B057A"/>
    <w:rsid w:val="005B28F3"/>
    <w:rsid w:val="005C4DF9"/>
    <w:rsid w:val="005E18BC"/>
    <w:rsid w:val="005E2C6E"/>
    <w:rsid w:val="005E486A"/>
    <w:rsid w:val="005F0AF8"/>
    <w:rsid w:val="005F46ED"/>
    <w:rsid w:val="005F4CA7"/>
    <w:rsid w:val="00620487"/>
    <w:rsid w:val="00623B72"/>
    <w:rsid w:val="00634BE9"/>
    <w:rsid w:val="00663C4B"/>
    <w:rsid w:val="00663D70"/>
    <w:rsid w:val="006656E4"/>
    <w:rsid w:val="0066728A"/>
    <w:rsid w:val="00673E9C"/>
    <w:rsid w:val="00694D48"/>
    <w:rsid w:val="006A2146"/>
    <w:rsid w:val="006A4857"/>
    <w:rsid w:val="006B01A2"/>
    <w:rsid w:val="006B5C70"/>
    <w:rsid w:val="006B5E0F"/>
    <w:rsid w:val="006B777C"/>
    <w:rsid w:val="006D055E"/>
    <w:rsid w:val="006D2776"/>
    <w:rsid w:val="00713D3B"/>
    <w:rsid w:val="00717942"/>
    <w:rsid w:val="00724C50"/>
    <w:rsid w:val="007347C0"/>
    <w:rsid w:val="0074496C"/>
    <w:rsid w:val="00762F53"/>
    <w:rsid w:val="00773B39"/>
    <w:rsid w:val="007912F6"/>
    <w:rsid w:val="007A3A0C"/>
    <w:rsid w:val="007A4C65"/>
    <w:rsid w:val="007A74E6"/>
    <w:rsid w:val="007F153A"/>
    <w:rsid w:val="007F5442"/>
    <w:rsid w:val="007F59DB"/>
    <w:rsid w:val="00827C55"/>
    <w:rsid w:val="00832EEB"/>
    <w:rsid w:val="008404BF"/>
    <w:rsid w:val="00844C52"/>
    <w:rsid w:val="0084539B"/>
    <w:rsid w:val="00852EFE"/>
    <w:rsid w:val="00853234"/>
    <w:rsid w:val="00853532"/>
    <w:rsid w:val="00864090"/>
    <w:rsid w:val="0089039B"/>
    <w:rsid w:val="0089153A"/>
    <w:rsid w:val="008B3C8C"/>
    <w:rsid w:val="008C0BC4"/>
    <w:rsid w:val="008C445D"/>
    <w:rsid w:val="008E607D"/>
    <w:rsid w:val="008F3889"/>
    <w:rsid w:val="00905F11"/>
    <w:rsid w:val="00906057"/>
    <w:rsid w:val="00907BEC"/>
    <w:rsid w:val="00912AEC"/>
    <w:rsid w:val="00934D0B"/>
    <w:rsid w:val="00936D83"/>
    <w:rsid w:val="00975300"/>
    <w:rsid w:val="0098288A"/>
    <w:rsid w:val="009836E5"/>
    <w:rsid w:val="00994151"/>
    <w:rsid w:val="009A243E"/>
    <w:rsid w:val="009A70E0"/>
    <w:rsid w:val="009A78FE"/>
    <w:rsid w:val="009B334B"/>
    <w:rsid w:val="009B449D"/>
    <w:rsid w:val="009B4DDC"/>
    <w:rsid w:val="009E0197"/>
    <w:rsid w:val="009E7CDE"/>
    <w:rsid w:val="009F7FBF"/>
    <w:rsid w:val="00A02CDE"/>
    <w:rsid w:val="00A0477A"/>
    <w:rsid w:val="00A07AE9"/>
    <w:rsid w:val="00A158BE"/>
    <w:rsid w:val="00A20BF7"/>
    <w:rsid w:val="00A46378"/>
    <w:rsid w:val="00A57D1B"/>
    <w:rsid w:val="00A73927"/>
    <w:rsid w:val="00A7462A"/>
    <w:rsid w:val="00A80CB5"/>
    <w:rsid w:val="00A930E0"/>
    <w:rsid w:val="00A95EBE"/>
    <w:rsid w:val="00AC6F84"/>
    <w:rsid w:val="00AD54D3"/>
    <w:rsid w:val="00AE0783"/>
    <w:rsid w:val="00AE60CD"/>
    <w:rsid w:val="00B11D39"/>
    <w:rsid w:val="00B16D8E"/>
    <w:rsid w:val="00B24A8C"/>
    <w:rsid w:val="00B3632F"/>
    <w:rsid w:val="00B54690"/>
    <w:rsid w:val="00B75630"/>
    <w:rsid w:val="00B772EC"/>
    <w:rsid w:val="00B83476"/>
    <w:rsid w:val="00BA18A3"/>
    <w:rsid w:val="00BA18B5"/>
    <w:rsid w:val="00BA63DA"/>
    <w:rsid w:val="00BB19F0"/>
    <w:rsid w:val="00BB37A4"/>
    <w:rsid w:val="00BC1A92"/>
    <w:rsid w:val="00BC79EA"/>
    <w:rsid w:val="00BD1582"/>
    <w:rsid w:val="00BD4E70"/>
    <w:rsid w:val="00BD7BEB"/>
    <w:rsid w:val="00BE0619"/>
    <w:rsid w:val="00BE1F52"/>
    <w:rsid w:val="00BE67C0"/>
    <w:rsid w:val="00C10AA5"/>
    <w:rsid w:val="00C37CB2"/>
    <w:rsid w:val="00C57131"/>
    <w:rsid w:val="00C60F08"/>
    <w:rsid w:val="00C63897"/>
    <w:rsid w:val="00C83B0C"/>
    <w:rsid w:val="00C85F5C"/>
    <w:rsid w:val="00CB6858"/>
    <w:rsid w:val="00CB74D8"/>
    <w:rsid w:val="00CC12A2"/>
    <w:rsid w:val="00CE1889"/>
    <w:rsid w:val="00CE2C3A"/>
    <w:rsid w:val="00CF38DB"/>
    <w:rsid w:val="00D16FCD"/>
    <w:rsid w:val="00D62CD4"/>
    <w:rsid w:val="00D67F52"/>
    <w:rsid w:val="00D75B87"/>
    <w:rsid w:val="00D9638C"/>
    <w:rsid w:val="00D973EE"/>
    <w:rsid w:val="00DD2689"/>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507B"/>
    <w:rsid w:val="00F2781F"/>
    <w:rsid w:val="00F3560F"/>
    <w:rsid w:val="00F35EEF"/>
    <w:rsid w:val="00F459C4"/>
    <w:rsid w:val="00F52BAA"/>
    <w:rsid w:val="00F6445D"/>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4CB1199D"/>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2473</Words>
  <Characters>15343</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4</cp:revision>
  <cp:lastPrinted>2020-05-12T12:31:00Z</cp:lastPrinted>
  <dcterms:created xsi:type="dcterms:W3CDTF">2021-05-05T10:07:00Z</dcterms:created>
  <dcterms:modified xsi:type="dcterms:W3CDTF">2021-05-05T10:19:00Z</dcterms:modified>
</cp:coreProperties>
</file>